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61B" w:rsidRPr="00601E66" w:rsidRDefault="007A361B" w:rsidP="007A361B">
      <w:pPr>
        <w:jc w:val="center"/>
        <w:rPr>
          <w:b/>
          <w:bCs/>
        </w:rPr>
      </w:pPr>
      <w:r w:rsidRPr="00601E66">
        <w:rPr>
          <w:b/>
        </w:rPr>
        <w:t xml:space="preserve">Информация об исполнении Плана </w:t>
      </w:r>
      <w:r w:rsidRPr="00601E66">
        <w:rPr>
          <w:b/>
          <w:bCs/>
        </w:rPr>
        <w:t>мероприятий по обеспечению устойчивого развития экономики и соц</w:t>
      </w:r>
      <w:r w:rsidRPr="00601E66">
        <w:rPr>
          <w:b/>
          <w:bCs/>
        </w:rPr>
        <w:t>и</w:t>
      </w:r>
      <w:r w:rsidRPr="00601E66">
        <w:rPr>
          <w:b/>
          <w:bCs/>
        </w:rPr>
        <w:t xml:space="preserve">альной стабильности </w:t>
      </w:r>
      <w:proofErr w:type="gramStart"/>
      <w:r w:rsidRPr="00601E66">
        <w:rPr>
          <w:b/>
          <w:bCs/>
        </w:rPr>
        <w:t>в</w:t>
      </w:r>
      <w:proofErr w:type="gramEnd"/>
      <w:r w:rsidRPr="00601E66">
        <w:rPr>
          <w:b/>
          <w:bCs/>
        </w:rPr>
        <w:t xml:space="preserve"> </w:t>
      </w:r>
      <w:proofErr w:type="gramStart"/>
      <w:r w:rsidRPr="00601E66">
        <w:rPr>
          <w:b/>
          <w:bCs/>
        </w:rPr>
        <w:t>Нижневартовском</w:t>
      </w:r>
      <w:proofErr w:type="gramEnd"/>
      <w:r w:rsidRPr="00601E66">
        <w:rPr>
          <w:b/>
          <w:bCs/>
        </w:rPr>
        <w:t xml:space="preserve"> районе в 2016 году</w:t>
      </w:r>
    </w:p>
    <w:p w:rsidR="007A361B" w:rsidRPr="00601E66" w:rsidRDefault="002C7331" w:rsidP="007A361B">
      <w:pPr>
        <w:jc w:val="center"/>
        <w:rPr>
          <w:b/>
          <w:bCs/>
        </w:rPr>
      </w:pPr>
      <w:r>
        <w:rPr>
          <w:b/>
          <w:bCs/>
        </w:rPr>
        <w:t>на 01.10</w:t>
      </w:r>
      <w:r w:rsidR="007A361B" w:rsidRPr="00601E66">
        <w:rPr>
          <w:b/>
          <w:bCs/>
        </w:rPr>
        <w:t>.2016</w:t>
      </w:r>
    </w:p>
    <w:p w:rsidR="00EE186A" w:rsidRPr="00601E66" w:rsidRDefault="00EE186A" w:rsidP="00EE186A">
      <w:pPr>
        <w:jc w:val="center"/>
      </w:pPr>
    </w:p>
    <w:tbl>
      <w:tblPr>
        <w:tblW w:w="5429" w:type="pct"/>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5"/>
        <w:gridCol w:w="2102"/>
        <w:gridCol w:w="2214"/>
        <w:gridCol w:w="2348"/>
        <w:gridCol w:w="1522"/>
        <w:gridCol w:w="2644"/>
        <w:gridCol w:w="4107"/>
      </w:tblGrid>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b/>
                <w:sz w:val="24"/>
                <w:szCs w:val="24"/>
              </w:rPr>
            </w:pPr>
            <w:r w:rsidRPr="00C43884">
              <w:rPr>
                <w:b/>
                <w:sz w:val="24"/>
                <w:szCs w:val="24"/>
              </w:rPr>
              <w:t>№</w:t>
            </w:r>
          </w:p>
          <w:p w:rsidR="00D20658" w:rsidRPr="00C43884" w:rsidRDefault="00D20658" w:rsidP="00EE186A">
            <w:pPr>
              <w:jc w:val="center"/>
              <w:rPr>
                <w:b/>
                <w:sz w:val="24"/>
                <w:szCs w:val="24"/>
              </w:rPr>
            </w:pPr>
            <w:r w:rsidRPr="00C43884">
              <w:rPr>
                <w:b/>
                <w:sz w:val="24"/>
                <w:szCs w:val="24"/>
              </w:rPr>
              <w:t>п/п</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b/>
                <w:sz w:val="24"/>
                <w:szCs w:val="24"/>
              </w:rPr>
            </w:pPr>
            <w:r w:rsidRPr="00C43884">
              <w:rPr>
                <w:b/>
                <w:sz w:val="24"/>
                <w:szCs w:val="24"/>
              </w:rPr>
              <w:t>Наименование мероприятия</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b/>
                <w:sz w:val="24"/>
                <w:szCs w:val="24"/>
              </w:rPr>
            </w:pPr>
            <w:r w:rsidRPr="00C43884">
              <w:rPr>
                <w:b/>
                <w:sz w:val="24"/>
                <w:szCs w:val="24"/>
              </w:rPr>
              <w:t>Ответственный исполнитель</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b/>
                <w:sz w:val="24"/>
                <w:szCs w:val="24"/>
              </w:rPr>
            </w:pPr>
            <w:r w:rsidRPr="00C43884">
              <w:rPr>
                <w:b/>
                <w:sz w:val="24"/>
                <w:szCs w:val="24"/>
              </w:rPr>
              <w:t>Вид документа</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b/>
                <w:sz w:val="24"/>
                <w:szCs w:val="24"/>
              </w:rPr>
            </w:pPr>
            <w:r w:rsidRPr="00C43884">
              <w:rPr>
                <w:b/>
                <w:sz w:val="24"/>
                <w:szCs w:val="24"/>
              </w:rPr>
              <w:t>Срок</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b/>
                <w:sz w:val="24"/>
                <w:szCs w:val="24"/>
              </w:rPr>
            </w:pPr>
            <w:r w:rsidRPr="00C43884">
              <w:rPr>
                <w:b/>
                <w:sz w:val="24"/>
                <w:szCs w:val="24"/>
              </w:rPr>
              <w:t xml:space="preserve">Планируемый эффект </w:t>
            </w:r>
          </w:p>
          <w:p w:rsidR="00D20658" w:rsidRPr="00C43884" w:rsidRDefault="00D20658" w:rsidP="00EE186A">
            <w:pPr>
              <w:jc w:val="center"/>
              <w:rPr>
                <w:b/>
                <w:sz w:val="24"/>
                <w:szCs w:val="24"/>
              </w:rPr>
            </w:pPr>
            <w:r w:rsidRPr="00C43884">
              <w:rPr>
                <w:b/>
                <w:sz w:val="24"/>
                <w:szCs w:val="24"/>
              </w:rPr>
              <w:t>от реализации</w:t>
            </w:r>
          </w:p>
          <w:p w:rsidR="00D20658" w:rsidRPr="00C43884" w:rsidRDefault="00D20658" w:rsidP="00EE186A">
            <w:pPr>
              <w:jc w:val="center"/>
              <w:rPr>
                <w:b/>
                <w:sz w:val="24"/>
                <w:szCs w:val="24"/>
              </w:rPr>
            </w:pPr>
            <w:r w:rsidRPr="00C43884">
              <w:rPr>
                <w:b/>
                <w:sz w:val="24"/>
                <w:szCs w:val="24"/>
              </w:rPr>
              <w:t>мероприятия</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b/>
                <w:sz w:val="24"/>
                <w:szCs w:val="24"/>
              </w:rPr>
            </w:pPr>
            <w:r w:rsidRPr="00C43884">
              <w:rPr>
                <w:b/>
                <w:sz w:val="24"/>
                <w:szCs w:val="24"/>
              </w:rPr>
              <w:t>Исполнение</w:t>
            </w:r>
          </w:p>
        </w:tc>
      </w:tr>
      <w:tr w:rsidR="00D20658" w:rsidRPr="00C43884" w:rsidTr="00D20658">
        <w:trPr>
          <w:trHeight w:val="20"/>
        </w:trPr>
        <w:tc>
          <w:tcPr>
            <w:tcW w:w="3683" w:type="pct"/>
            <w:gridSpan w:val="6"/>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b/>
                <w:sz w:val="24"/>
                <w:szCs w:val="24"/>
              </w:rPr>
            </w:pPr>
            <w:r w:rsidRPr="00C43884">
              <w:rPr>
                <w:b/>
                <w:sz w:val="24"/>
                <w:szCs w:val="24"/>
              </w:rPr>
              <w:t xml:space="preserve">I. Поддержка малого и среднего предпринимательства, меры по </w:t>
            </w:r>
            <w:proofErr w:type="spellStart"/>
            <w:r w:rsidRPr="00C43884">
              <w:rPr>
                <w:b/>
                <w:sz w:val="24"/>
                <w:szCs w:val="24"/>
              </w:rPr>
              <w:t>импортозамещению</w:t>
            </w:r>
            <w:proofErr w:type="spellEnd"/>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b/>
                <w:sz w:val="24"/>
                <w:szCs w:val="24"/>
              </w:rPr>
            </w:pP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1.</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Разработка Плана мероприятий «дорожной ка</w:t>
            </w:r>
            <w:r w:rsidRPr="00C43884">
              <w:rPr>
                <w:sz w:val="24"/>
                <w:szCs w:val="24"/>
              </w:rPr>
              <w:t>р</w:t>
            </w:r>
            <w:r w:rsidRPr="00C43884">
              <w:rPr>
                <w:sz w:val="24"/>
                <w:szCs w:val="24"/>
              </w:rPr>
              <w:t>ты» по содейс</w:t>
            </w:r>
            <w:r w:rsidRPr="00C43884">
              <w:rPr>
                <w:sz w:val="24"/>
                <w:szCs w:val="24"/>
              </w:rPr>
              <w:t>т</w:t>
            </w:r>
            <w:r w:rsidRPr="00C43884">
              <w:rPr>
                <w:sz w:val="24"/>
                <w:szCs w:val="24"/>
              </w:rPr>
              <w:t xml:space="preserve">вию </w:t>
            </w:r>
            <w:proofErr w:type="spellStart"/>
            <w:r w:rsidRPr="00C43884">
              <w:rPr>
                <w:sz w:val="24"/>
                <w:szCs w:val="24"/>
              </w:rPr>
              <w:t>импортоз</w:t>
            </w:r>
            <w:r w:rsidRPr="00C43884">
              <w:rPr>
                <w:sz w:val="24"/>
                <w:szCs w:val="24"/>
              </w:rPr>
              <w:t>а</w:t>
            </w:r>
            <w:r w:rsidRPr="00C43884">
              <w:rPr>
                <w:sz w:val="24"/>
                <w:szCs w:val="24"/>
              </w:rPr>
              <w:t>мещению</w:t>
            </w:r>
            <w:proofErr w:type="spellEnd"/>
            <w:r w:rsidRPr="00C43884">
              <w:rPr>
                <w:sz w:val="24"/>
                <w:szCs w:val="24"/>
              </w:rPr>
              <w:t xml:space="preserve"> в ра</w:t>
            </w:r>
            <w:r w:rsidRPr="00C43884">
              <w:rPr>
                <w:sz w:val="24"/>
                <w:szCs w:val="24"/>
              </w:rPr>
              <w:t>й</w:t>
            </w:r>
            <w:r w:rsidRPr="00C43884">
              <w:rPr>
                <w:sz w:val="24"/>
                <w:szCs w:val="24"/>
              </w:rPr>
              <w:t>оне</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 xml:space="preserve">ва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проект постановл</w:t>
            </w:r>
            <w:r w:rsidRPr="00C43884">
              <w:rPr>
                <w:sz w:val="24"/>
                <w:szCs w:val="24"/>
              </w:rPr>
              <w:t>е</w:t>
            </w:r>
            <w:r w:rsidRPr="00C43884">
              <w:rPr>
                <w:sz w:val="24"/>
                <w:szCs w:val="24"/>
              </w:rPr>
              <w:t xml:space="preserve">ния администрации района </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B94B86" w:rsidP="00BF6958">
            <w:pPr>
              <w:jc w:val="center"/>
              <w:rPr>
                <w:sz w:val="24"/>
                <w:szCs w:val="24"/>
              </w:rPr>
            </w:pPr>
            <w:r w:rsidRPr="00C43884">
              <w:rPr>
                <w:sz w:val="24"/>
                <w:szCs w:val="24"/>
              </w:rPr>
              <w:t xml:space="preserve">до </w:t>
            </w:r>
            <w:r w:rsidR="00D20658" w:rsidRPr="00C43884">
              <w:rPr>
                <w:sz w:val="24"/>
                <w:szCs w:val="24"/>
              </w:rPr>
              <w:t>01.0</w:t>
            </w:r>
            <w:r w:rsidR="002C7331" w:rsidRPr="00C43884">
              <w:rPr>
                <w:sz w:val="24"/>
                <w:szCs w:val="24"/>
              </w:rPr>
              <w:t>9</w:t>
            </w:r>
            <w:r w:rsidR="00D20658" w:rsidRPr="00C43884">
              <w:rPr>
                <w:sz w:val="24"/>
                <w:szCs w:val="24"/>
              </w:rPr>
              <w:t xml:space="preserve">.2016 </w:t>
            </w:r>
          </w:p>
          <w:p w:rsidR="00D20658" w:rsidRPr="00C43884" w:rsidRDefault="00D20658" w:rsidP="00BF6958">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удовлетворение вну</w:t>
            </w:r>
            <w:r w:rsidRPr="00C43884">
              <w:rPr>
                <w:sz w:val="24"/>
                <w:szCs w:val="24"/>
              </w:rPr>
              <w:t>т</w:t>
            </w:r>
            <w:r w:rsidRPr="00C43884">
              <w:rPr>
                <w:sz w:val="24"/>
                <w:szCs w:val="24"/>
              </w:rPr>
              <w:t>реннего спроса пр</w:t>
            </w:r>
            <w:r w:rsidRPr="00C43884">
              <w:rPr>
                <w:sz w:val="24"/>
                <w:szCs w:val="24"/>
              </w:rPr>
              <w:t>о</w:t>
            </w:r>
            <w:r w:rsidRPr="00C43884">
              <w:rPr>
                <w:sz w:val="24"/>
                <w:szCs w:val="24"/>
              </w:rPr>
              <w:t>дукцией собственного производства</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r w:rsidRPr="00C43884">
              <w:rPr>
                <w:sz w:val="24"/>
                <w:szCs w:val="24"/>
              </w:rPr>
              <w:t xml:space="preserve">подготовлен проект постановления об утверждении плана «дорожной карты» по содействию </w:t>
            </w:r>
            <w:proofErr w:type="spellStart"/>
            <w:r w:rsidRPr="00C43884">
              <w:rPr>
                <w:sz w:val="24"/>
                <w:szCs w:val="24"/>
              </w:rPr>
              <w:t>импортоз</w:t>
            </w:r>
            <w:r w:rsidRPr="00C43884">
              <w:rPr>
                <w:sz w:val="24"/>
                <w:szCs w:val="24"/>
              </w:rPr>
              <w:t>а</w:t>
            </w:r>
            <w:r w:rsidRPr="00C43884">
              <w:rPr>
                <w:sz w:val="24"/>
                <w:szCs w:val="24"/>
              </w:rPr>
              <w:t>мещению</w:t>
            </w:r>
            <w:proofErr w:type="spellEnd"/>
            <w:r w:rsidRPr="00C43884">
              <w:rPr>
                <w:sz w:val="24"/>
                <w:szCs w:val="24"/>
              </w:rPr>
              <w:t xml:space="preserve">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Нижневартовском</w:t>
            </w:r>
            <w:proofErr w:type="gramEnd"/>
            <w:r w:rsidRPr="00C43884">
              <w:rPr>
                <w:sz w:val="24"/>
                <w:szCs w:val="24"/>
              </w:rPr>
              <w:t xml:space="preserve"> ра</w:t>
            </w:r>
            <w:r w:rsidRPr="00C43884">
              <w:rPr>
                <w:sz w:val="24"/>
                <w:szCs w:val="24"/>
              </w:rPr>
              <w:t>й</w:t>
            </w:r>
            <w:r w:rsidRPr="00C43884">
              <w:rPr>
                <w:sz w:val="24"/>
                <w:szCs w:val="24"/>
              </w:rPr>
              <w:t>оне. На согласовании.</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2.</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t>Организация р</w:t>
            </w:r>
            <w:r w:rsidRPr="00C43884">
              <w:rPr>
                <w:sz w:val="24"/>
                <w:szCs w:val="24"/>
              </w:rPr>
              <w:t>а</w:t>
            </w:r>
            <w:r w:rsidRPr="00C43884">
              <w:rPr>
                <w:sz w:val="24"/>
                <w:szCs w:val="24"/>
              </w:rPr>
              <w:t>боты по закупке и поставке карт</w:t>
            </w:r>
            <w:r w:rsidRPr="00C43884">
              <w:rPr>
                <w:sz w:val="24"/>
                <w:szCs w:val="24"/>
              </w:rPr>
              <w:t>о</w:t>
            </w:r>
            <w:r w:rsidRPr="00C43884">
              <w:rPr>
                <w:sz w:val="24"/>
                <w:szCs w:val="24"/>
              </w:rPr>
              <w:t xml:space="preserve">феля от жителей с. </w:t>
            </w:r>
            <w:proofErr w:type="spellStart"/>
            <w:r w:rsidRPr="00C43884">
              <w:rPr>
                <w:sz w:val="24"/>
                <w:szCs w:val="24"/>
              </w:rPr>
              <w:t>Покур</w:t>
            </w:r>
            <w:proofErr w:type="spellEnd"/>
            <w:r w:rsidRPr="00C43884">
              <w:rPr>
                <w:sz w:val="24"/>
                <w:szCs w:val="24"/>
              </w:rPr>
              <w:t xml:space="preserve"> в учре</w:t>
            </w:r>
            <w:r w:rsidRPr="00C43884">
              <w:rPr>
                <w:sz w:val="24"/>
                <w:szCs w:val="24"/>
              </w:rPr>
              <w:t>ж</w:t>
            </w:r>
            <w:r w:rsidRPr="00C43884">
              <w:rPr>
                <w:sz w:val="24"/>
                <w:szCs w:val="24"/>
              </w:rPr>
              <w:t>дения бюджетной сферы села</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потреб</w:t>
            </w:r>
            <w:r w:rsidRPr="00C43884">
              <w:rPr>
                <w:sz w:val="24"/>
                <w:szCs w:val="24"/>
              </w:rPr>
              <w:t>и</w:t>
            </w:r>
            <w:r w:rsidRPr="00C43884">
              <w:rPr>
                <w:sz w:val="24"/>
                <w:szCs w:val="24"/>
              </w:rPr>
              <w:t>тельского рынка и защиты прав п</w:t>
            </w:r>
            <w:r w:rsidRPr="00C43884">
              <w:rPr>
                <w:sz w:val="24"/>
                <w:szCs w:val="24"/>
              </w:rPr>
              <w:t>о</w:t>
            </w:r>
            <w:r w:rsidRPr="00C43884">
              <w:rPr>
                <w:sz w:val="24"/>
                <w:szCs w:val="24"/>
              </w:rPr>
              <w:t>требителей адм</w:t>
            </w:r>
            <w:r w:rsidRPr="00C43884">
              <w:rPr>
                <w:sz w:val="24"/>
                <w:szCs w:val="24"/>
              </w:rPr>
              <w:t>и</w:t>
            </w:r>
            <w:r w:rsidRPr="00C43884">
              <w:rPr>
                <w:sz w:val="24"/>
                <w:szCs w:val="24"/>
              </w:rPr>
              <w:t>нистрации района;</w:t>
            </w:r>
          </w:p>
          <w:p w:rsidR="00D20658" w:rsidRPr="00C43884" w:rsidRDefault="00D20658" w:rsidP="00EE186A">
            <w:pPr>
              <w:jc w:val="both"/>
              <w:rPr>
                <w:sz w:val="24"/>
                <w:szCs w:val="24"/>
              </w:rPr>
            </w:pPr>
            <w:r w:rsidRPr="00C43884">
              <w:rPr>
                <w:sz w:val="24"/>
                <w:szCs w:val="24"/>
              </w:rPr>
              <w:t>управление обр</w:t>
            </w:r>
            <w:r w:rsidRPr="00C43884">
              <w:rPr>
                <w:sz w:val="24"/>
                <w:szCs w:val="24"/>
              </w:rPr>
              <w:t>а</w:t>
            </w:r>
            <w:r w:rsidRPr="00C43884">
              <w:rPr>
                <w:sz w:val="24"/>
                <w:szCs w:val="24"/>
              </w:rPr>
              <w:t>зования и мол</w:t>
            </w:r>
            <w:r w:rsidRPr="00C43884">
              <w:rPr>
                <w:sz w:val="24"/>
                <w:szCs w:val="24"/>
              </w:rPr>
              <w:t>о</w:t>
            </w:r>
            <w:r w:rsidRPr="00C43884">
              <w:rPr>
                <w:sz w:val="24"/>
                <w:szCs w:val="24"/>
              </w:rPr>
              <w:t>дежной политики администрации района;</w:t>
            </w:r>
          </w:p>
          <w:p w:rsidR="00D20658" w:rsidRPr="00C43884" w:rsidRDefault="00D20658" w:rsidP="00EE186A">
            <w:pPr>
              <w:jc w:val="both"/>
              <w:rPr>
                <w:sz w:val="24"/>
                <w:szCs w:val="24"/>
              </w:rPr>
            </w:pPr>
            <w:r w:rsidRPr="00C43884">
              <w:rPr>
                <w:sz w:val="24"/>
                <w:szCs w:val="24"/>
              </w:rPr>
              <w:t xml:space="preserve">глава </w:t>
            </w:r>
            <w:proofErr w:type="gramStart"/>
            <w:r w:rsidRPr="00C43884">
              <w:rPr>
                <w:sz w:val="24"/>
                <w:szCs w:val="24"/>
              </w:rPr>
              <w:t>сельского</w:t>
            </w:r>
            <w:proofErr w:type="gramEnd"/>
            <w:r w:rsidRPr="00C43884">
              <w:rPr>
                <w:sz w:val="24"/>
                <w:szCs w:val="24"/>
              </w:rPr>
              <w:t xml:space="preserve"> поселения </w:t>
            </w:r>
            <w:proofErr w:type="spellStart"/>
            <w:r w:rsidRPr="00C43884">
              <w:rPr>
                <w:sz w:val="24"/>
                <w:szCs w:val="24"/>
              </w:rPr>
              <w:t>Покур</w:t>
            </w:r>
            <w:proofErr w:type="spellEnd"/>
            <w:r w:rsidRPr="00C43884">
              <w:rPr>
                <w:sz w:val="24"/>
                <w:szCs w:val="24"/>
              </w:rPr>
              <w:t xml:space="preserve"> (по согласованию);</w:t>
            </w:r>
          </w:p>
          <w:p w:rsidR="00D20658" w:rsidRPr="00C43884" w:rsidRDefault="00D20658" w:rsidP="00EE186A">
            <w:pPr>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внесение дополн</w:t>
            </w:r>
            <w:r w:rsidRPr="00C43884">
              <w:rPr>
                <w:sz w:val="24"/>
                <w:szCs w:val="24"/>
              </w:rPr>
              <w:t>е</w:t>
            </w:r>
            <w:r w:rsidRPr="00C43884">
              <w:rPr>
                <w:sz w:val="24"/>
                <w:szCs w:val="24"/>
              </w:rPr>
              <w:t>ний в План мер</w:t>
            </w:r>
            <w:r w:rsidRPr="00C43884">
              <w:rPr>
                <w:sz w:val="24"/>
                <w:szCs w:val="24"/>
              </w:rPr>
              <w:t>о</w:t>
            </w:r>
            <w:r w:rsidRPr="00C43884">
              <w:rPr>
                <w:sz w:val="24"/>
                <w:szCs w:val="24"/>
              </w:rPr>
              <w:t>приятий «дорожной карты» по содейс</w:t>
            </w:r>
            <w:r w:rsidRPr="00C43884">
              <w:rPr>
                <w:sz w:val="24"/>
                <w:szCs w:val="24"/>
              </w:rPr>
              <w:t>т</w:t>
            </w:r>
            <w:r w:rsidRPr="00C43884">
              <w:rPr>
                <w:sz w:val="24"/>
                <w:szCs w:val="24"/>
              </w:rPr>
              <w:t xml:space="preserve">вию </w:t>
            </w:r>
            <w:proofErr w:type="spellStart"/>
            <w:r w:rsidRPr="00C43884">
              <w:rPr>
                <w:sz w:val="24"/>
                <w:szCs w:val="24"/>
              </w:rPr>
              <w:t>импортозам</w:t>
            </w:r>
            <w:r w:rsidRPr="00C43884">
              <w:rPr>
                <w:sz w:val="24"/>
                <w:szCs w:val="24"/>
              </w:rPr>
              <w:t>е</w:t>
            </w:r>
            <w:r w:rsidRPr="00C43884">
              <w:rPr>
                <w:sz w:val="24"/>
                <w:szCs w:val="24"/>
              </w:rPr>
              <w:t>щению</w:t>
            </w:r>
            <w:proofErr w:type="spellEnd"/>
            <w:r w:rsidRPr="00C43884">
              <w:rPr>
                <w:sz w:val="24"/>
                <w:szCs w:val="24"/>
              </w:rPr>
              <w:t xml:space="preserve"> в районе</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2C7331">
            <w:pPr>
              <w:jc w:val="center"/>
              <w:rPr>
                <w:sz w:val="24"/>
                <w:szCs w:val="24"/>
              </w:rPr>
            </w:pPr>
            <w:r w:rsidRPr="00C43884">
              <w:rPr>
                <w:sz w:val="24"/>
                <w:szCs w:val="24"/>
              </w:rPr>
              <w:t xml:space="preserve">до </w:t>
            </w:r>
            <w:r w:rsidR="002C7331" w:rsidRPr="00C43884">
              <w:rPr>
                <w:sz w:val="24"/>
                <w:szCs w:val="24"/>
              </w:rPr>
              <w:t>01.09.2016</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содействие в реализ</w:t>
            </w:r>
            <w:r w:rsidRPr="00C43884">
              <w:rPr>
                <w:sz w:val="24"/>
                <w:szCs w:val="24"/>
              </w:rPr>
              <w:t>а</w:t>
            </w:r>
            <w:r w:rsidRPr="00C43884">
              <w:rPr>
                <w:sz w:val="24"/>
                <w:szCs w:val="24"/>
              </w:rPr>
              <w:t>ции излишков карт</w:t>
            </w:r>
            <w:r w:rsidRPr="00C43884">
              <w:rPr>
                <w:sz w:val="24"/>
                <w:szCs w:val="24"/>
              </w:rPr>
              <w:t>о</w:t>
            </w:r>
            <w:r w:rsidRPr="00C43884">
              <w:rPr>
                <w:sz w:val="24"/>
                <w:szCs w:val="24"/>
              </w:rPr>
              <w:t xml:space="preserve">феля жителями с. </w:t>
            </w:r>
            <w:proofErr w:type="spellStart"/>
            <w:r w:rsidRPr="00C43884">
              <w:rPr>
                <w:sz w:val="24"/>
                <w:szCs w:val="24"/>
              </w:rPr>
              <w:t>П</w:t>
            </w:r>
            <w:r w:rsidRPr="00C43884">
              <w:rPr>
                <w:sz w:val="24"/>
                <w:szCs w:val="24"/>
              </w:rPr>
              <w:t>о</w:t>
            </w:r>
            <w:r w:rsidRPr="00C43884">
              <w:rPr>
                <w:sz w:val="24"/>
                <w:szCs w:val="24"/>
              </w:rPr>
              <w:t>кур</w:t>
            </w:r>
            <w:proofErr w:type="spellEnd"/>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B94B86">
            <w:pPr>
              <w:jc w:val="both"/>
              <w:rPr>
                <w:sz w:val="24"/>
                <w:szCs w:val="24"/>
              </w:rPr>
            </w:pPr>
            <w:r w:rsidRPr="00C43884">
              <w:rPr>
                <w:sz w:val="24"/>
                <w:szCs w:val="24"/>
              </w:rPr>
              <w:t>Внесены дополнения в План мер</w:t>
            </w:r>
            <w:r w:rsidRPr="00C43884">
              <w:rPr>
                <w:sz w:val="24"/>
                <w:szCs w:val="24"/>
              </w:rPr>
              <w:t>о</w:t>
            </w:r>
            <w:r w:rsidRPr="00C43884">
              <w:rPr>
                <w:sz w:val="24"/>
                <w:szCs w:val="24"/>
              </w:rPr>
              <w:t>приятий «дорожной карты» по с</w:t>
            </w:r>
            <w:r w:rsidRPr="00C43884">
              <w:rPr>
                <w:sz w:val="24"/>
                <w:szCs w:val="24"/>
              </w:rPr>
              <w:t>о</w:t>
            </w:r>
            <w:r w:rsidRPr="00C43884">
              <w:rPr>
                <w:sz w:val="24"/>
                <w:szCs w:val="24"/>
              </w:rPr>
              <w:t xml:space="preserve">действию </w:t>
            </w:r>
            <w:proofErr w:type="spellStart"/>
            <w:r w:rsidRPr="00C43884">
              <w:rPr>
                <w:sz w:val="24"/>
                <w:szCs w:val="24"/>
              </w:rPr>
              <w:t>импортозамещению</w:t>
            </w:r>
            <w:proofErr w:type="spellEnd"/>
            <w:r w:rsidRPr="00C43884">
              <w:rPr>
                <w:sz w:val="24"/>
                <w:szCs w:val="24"/>
              </w:rPr>
              <w:t xml:space="preserve"> в ра</w:t>
            </w:r>
            <w:r w:rsidRPr="00C43884">
              <w:rPr>
                <w:sz w:val="24"/>
                <w:szCs w:val="24"/>
              </w:rPr>
              <w:t>й</w:t>
            </w:r>
            <w:r w:rsidRPr="00C43884">
              <w:rPr>
                <w:sz w:val="24"/>
                <w:szCs w:val="24"/>
              </w:rPr>
              <w:t>оне.</w:t>
            </w:r>
            <w:r w:rsidR="0018635C" w:rsidRPr="00C43884">
              <w:rPr>
                <w:sz w:val="24"/>
                <w:szCs w:val="24"/>
              </w:rPr>
              <w:t xml:space="preserve"> Реализация данного меропри</w:t>
            </w:r>
            <w:r w:rsidR="0018635C" w:rsidRPr="00C43884">
              <w:rPr>
                <w:sz w:val="24"/>
                <w:szCs w:val="24"/>
              </w:rPr>
              <w:t>я</w:t>
            </w:r>
            <w:r w:rsidR="0018635C" w:rsidRPr="00C43884">
              <w:rPr>
                <w:sz w:val="24"/>
                <w:szCs w:val="24"/>
              </w:rPr>
              <w:t xml:space="preserve">тия планируется </w:t>
            </w:r>
            <w:r w:rsidR="00B94B86" w:rsidRPr="00C43884">
              <w:rPr>
                <w:sz w:val="24"/>
                <w:szCs w:val="24"/>
              </w:rPr>
              <w:t>после открытия зимника</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3.</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 xml:space="preserve">Сотрудничество с </w:t>
            </w:r>
            <w:r w:rsidRPr="00C43884">
              <w:rPr>
                <w:sz w:val="24"/>
                <w:szCs w:val="24"/>
              </w:rPr>
              <w:lastRenderedPageBreak/>
              <w:t>предпринимат</w:t>
            </w:r>
            <w:r w:rsidRPr="00C43884">
              <w:rPr>
                <w:sz w:val="24"/>
                <w:szCs w:val="24"/>
              </w:rPr>
              <w:t>е</w:t>
            </w:r>
            <w:r w:rsidRPr="00C43884">
              <w:rPr>
                <w:sz w:val="24"/>
                <w:szCs w:val="24"/>
              </w:rPr>
              <w:t>лями района на поставку проду</w:t>
            </w:r>
            <w:r w:rsidRPr="00C43884">
              <w:rPr>
                <w:sz w:val="24"/>
                <w:szCs w:val="24"/>
              </w:rPr>
              <w:t>к</w:t>
            </w:r>
            <w:r w:rsidRPr="00C43884">
              <w:rPr>
                <w:sz w:val="24"/>
                <w:szCs w:val="24"/>
              </w:rPr>
              <w:t>тов питания м</w:t>
            </w:r>
            <w:r w:rsidRPr="00C43884">
              <w:rPr>
                <w:sz w:val="24"/>
                <w:szCs w:val="24"/>
              </w:rPr>
              <w:t>е</w:t>
            </w:r>
            <w:r w:rsidRPr="00C43884">
              <w:rPr>
                <w:sz w:val="24"/>
                <w:szCs w:val="24"/>
              </w:rPr>
              <w:t>стного произво</w:t>
            </w:r>
            <w:r w:rsidRPr="00C43884">
              <w:rPr>
                <w:sz w:val="24"/>
                <w:szCs w:val="24"/>
              </w:rPr>
              <w:t>д</w:t>
            </w:r>
            <w:r w:rsidRPr="00C43884">
              <w:rPr>
                <w:sz w:val="24"/>
                <w:szCs w:val="24"/>
              </w:rPr>
              <w:t>ства в образов</w:t>
            </w:r>
            <w:r w:rsidRPr="00C43884">
              <w:rPr>
                <w:sz w:val="24"/>
                <w:szCs w:val="24"/>
              </w:rPr>
              <w:t>а</w:t>
            </w:r>
            <w:r w:rsidRPr="00C43884">
              <w:rPr>
                <w:sz w:val="24"/>
                <w:szCs w:val="24"/>
              </w:rPr>
              <w:t>тельные учре</w:t>
            </w:r>
            <w:r w:rsidRPr="00C43884">
              <w:rPr>
                <w:sz w:val="24"/>
                <w:szCs w:val="24"/>
              </w:rPr>
              <w:t>ж</w:t>
            </w:r>
            <w:r w:rsidRPr="00C43884">
              <w:rPr>
                <w:sz w:val="24"/>
                <w:szCs w:val="24"/>
              </w:rPr>
              <w:t>дения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lastRenderedPageBreak/>
              <w:t>управление обр</w:t>
            </w:r>
            <w:r w:rsidRPr="00C43884">
              <w:rPr>
                <w:sz w:val="24"/>
                <w:szCs w:val="24"/>
              </w:rPr>
              <w:t>а</w:t>
            </w:r>
            <w:r w:rsidRPr="00C43884">
              <w:rPr>
                <w:sz w:val="24"/>
                <w:szCs w:val="24"/>
              </w:rPr>
              <w:lastRenderedPageBreak/>
              <w:t>зования и мол</w:t>
            </w:r>
            <w:r w:rsidRPr="00C43884">
              <w:rPr>
                <w:sz w:val="24"/>
                <w:szCs w:val="24"/>
              </w:rPr>
              <w:t>о</w:t>
            </w:r>
            <w:r w:rsidRPr="00C43884">
              <w:rPr>
                <w:sz w:val="24"/>
                <w:szCs w:val="24"/>
              </w:rPr>
              <w:t xml:space="preserve">дежной политики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lastRenderedPageBreak/>
              <w:t>реализация согл</w:t>
            </w:r>
            <w:r w:rsidRPr="00C43884">
              <w:rPr>
                <w:sz w:val="24"/>
                <w:szCs w:val="24"/>
              </w:rPr>
              <w:t>а</w:t>
            </w:r>
            <w:r w:rsidRPr="00C43884">
              <w:rPr>
                <w:sz w:val="24"/>
                <w:szCs w:val="24"/>
              </w:rPr>
              <w:lastRenderedPageBreak/>
              <w:t>шения между адм</w:t>
            </w:r>
            <w:r w:rsidRPr="00C43884">
              <w:rPr>
                <w:sz w:val="24"/>
                <w:szCs w:val="24"/>
              </w:rPr>
              <w:t>и</w:t>
            </w:r>
            <w:r w:rsidRPr="00C43884">
              <w:rPr>
                <w:sz w:val="24"/>
                <w:szCs w:val="24"/>
              </w:rPr>
              <w:t>нистрацией района и предпринимат</w:t>
            </w:r>
            <w:r w:rsidRPr="00C43884">
              <w:rPr>
                <w:sz w:val="24"/>
                <w:szCs w:val="24"/>
              </w:rPr>
              <w:t>е</w:t>
            </w:r>
            <w:r w:rsidRPr="00C43884">
              <w:rPr>
                <w:sz w:val="24"/>
                <w:szCs w:val="24"/>
              </w:rPr>
              <w:t>лями района от 25.12.2014</w:t>
            </w:r>
            <w:proofErr w:type="gramStart"/>
            <w:r w:rsidRPr="00C43884">
              <w:rPr>
                <w:sz w:val="24"/>
                <w:szCs w:val="24"/>
              </w:rPr>
              <w:t xml:space="preserve"> № С</w:t>
            </w:r>
            <w:proofErr w:type="gramEnd"/>
            <w:r w:rsidRPr="00C43884">
              <w:rPr>
                <w:sz w:val="24"/>
                <w:szCs w:val="24"/>
              </w:rPr>
              <w:t xml:space="preserve"> 582/14</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lastRenderedPageBreak/>
              <w:t xml:space="preserve">2016‒2017 </w:t>
            </w:r>
          </w:p>
          <w:p w:rsidR="00D20658" w:rsidRPr="00C43884" w:rsidRDefault="00D20658" w:rsidP="00EE186A">
            <w:pPr>
              <w:jc w:val="center"/>
              <w:rPr>
                <w:sz w:val="24"/>
                <w:szCs w:val="24"/>
              </w:rPr>
            </w:pPr>
            <w:r w:rsidRPr="00C43884">
              <w:rPr>
                <w:sz w:val="24"/>
                <w:szCs w:val="24"/>
              </w:rPr>
              <w:lastRenderedPageBreak/>
              <w:t>годы</w:t>
            </w:r>
          </w:p>
          <w:p w:rsidR="00D20658" w:rsidRPr="00C43884"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lastRenderedPageBreak/>
              <w:t>содействие в реализ</w:t>
            </w:r>
            <w:r w:rsidRPr="00C43884">
              <w:rPr>
                <w:sz w:val="24"/>
                <w:szCs w:val="24"/>
              </w:rPr>
              <w:t>а</w:t>
            </w:r>
            <w:r w:rsidRPr="00C43884">
              <w:rPr>
                <w:sz w:val="24"/>
                <w:szCs w:val="24"/>
              </w:rPr>
              <w:lastRenderedPageBreak/>
              <w:t>ции продукции, прои</w:t>
            </w:r>
            <w:r w:rsidRPr="00C43884">
              <w:rPr>
                <w:sz w:val="24"/>
                <w:szCs w:val="24"/>
              </w:rPr>
              <w:t>з</w:t>
            </w:r>
            <w:r w:rsidRPr="00C43884">
              <w:rPr>
                <w:sz w:val="24"/>
                <w:szCs w:val="24"/>
              </w:rPr>
              <w:t>водимой местными т</w:t>
            </w:r>
            <w:r w:rsidRPr="00C43884">
              <w:rPr>
                <w:sz w:val="24"/>
                <w:szCs w:val="24"/>
              </w:rPr>
              <w:t>о</w:t>
            </w:r>
            <w:r w:rsidRPr="00C43884">
              <w:rPr>
                <w:sz w:val="24"/>
                <w:szCs w:val="24"/>
              </w:rPr>
              <w:t>варопроизводителями</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DD30CA">
            <w:pPr>
              <w:jc w:val="both"/>
              <w:rPr>
                <w:sz w:val="24"/>
                <w:szCs w:val="24"/>
              </w:rPr>
            </w:pPr>
            <w:proofErr w:type="gramStart"/>
            <w:r w:rsidRPr="00C43884">
              <w:rPr>
                <w:sz w:val="24"/>
                <w:szCs w:val="24"/>
              </w:rPr>
              <w:lastRenderedPageBreak/>
              <w:t xml:space="preserve">В целях реализации соглашения от </w:t>
            </w:r>
            <w:r w:rsidRPr="00C43884">
              <w:rPr>
                <w:sz w:val="24"/>
                <w:szCs w:val="24"/>
              </w:rPr>
              <w:lastRenderedPageBreak/>
              <w:t>25.12.2014 № С-582/14 «О сотрудн</w:t>
            </w:r>
            <w:r w:rsidRPr="00C43884">
              <w:rPr>
                <w:sz w:val="24"/>
                <w:szCs w:val="24"/>
              </w:rPr>
              <w:t>и</w:t>
            </w:r>
            <w:r w:rsidRPr="00C43884">
              <w:rPr>
                <w:sz w:val="24"/>
                <w:szCs w:val="24"/>
              </w:rPr>
              <w:t>честве с предпринимателями района на поставку продуктов питания мес</w:t>
            </w:r>
            <w:r w:rsidRPr="00C43884">
              <w:rPr>
                <w:sz w:val="24"/>
                <w:szCs w:val="24"/>
              </w:rPr>
              <w:t>т</w:t>
            </w:r>
            <w:r w:rsidRPr="00C43884">
              <w:rPr>
                <w:sz w:val="24"/>
                <w:szCs w:val="24"/>
              </w:rPr>
              <w:t xml:space="preserve">ного производства в образовательные учреждения района» в 1 </w:t>
            </w:r>
            <w:r w:rsidR="00633E16" w:rsidRPr="00C43884">
              <w:rPr>
                <w:sz w:val="24"/>
                <w:szCs w:val="24"/>
              </w:rPr>
              <w:t>полугодии</w:t>
            </w:r>
            <w:r w:rsidRPr="00C43884">
              <w:rPr>
                <w:sz w:val="24"/>
                <w:szCs w:val="24"/>
              </w:rPr>
              <w:t xml:space="preserve"> 2016 года продукты питания в обр</w:t>
            </w:r>
            <w:r w:rsidRPr="00C43884">
              <w:rPr>
                <w:sz w:val="24"/>
                <w:szCs w:val="24"/>
              </w:rPr>
              <w:t>а</w:t>
            </w:r>
            <w:r w:rsidRPr="00C43884">
              <w:rPr>
                <w:sz w:val="24"/>
                <w:szCs w:val="24"/>
              </w:rPr>
              <w:t>зовательные учреждения района п</w:t>
            </w:r>
            <w:r w:rsidRPr="00C43884">
              <w:rPr>
                <w:sz w:val="24"/>
                <w:szCs w:val="24"/>
              </w:rPr>
              <w:t>о</w:t>
            </w:r>
            <w:r w:rsidRPr="00C43884">
              <w:rPr>
                <w:sz w:val="24"/>
                <w:szCs w:val="24"/>
              </w:rPr>
              <w:t>ставляют 3 индивидуальных пре</w:t>
            </w:r>
            <w:r w:rsidRPr="00C43884">
              <w:rPr>
                <w:sz w:val="24"/>
                <w:szCs w:val="24"/>
              </w:rPr>
              <w:t>д</w:t>
            </w:r>
            <w:r w:rsidRPr="00C43884">
              <w:rPr>
                <w:sz w:val="24"/>
                <w:szCs w:val="24"/>
              </w:rPr>
              <w:t xml:space="preserve">принимателя и 1 крестьянско-фермерское хозяйство (ИП Азарова, ИП </w:t>
            </w:r>
            <w:proofErr w:type="spellStart"/>
            <w:r w:rsidRPr="00C43884">
              <w:rPr>
                <w:sz w:val="24"/>
                <w:szCs w:val="24"/>
              </w:rPr>
              <w:t>Сабаев</w:t>
            </w:r>
            <w:proofErr w:type="spellEnd"/>
            <w:r w:rsidRPr="00C43884">
              <w:rPr>
                <w:sz w:val="24"/>
                <w:szCs w:val="24"/>
              </w:rPr>
              <w:t>, ИП Водопьянов, КФХ «</w:t>
            </w:r>
            <w:proofErr w:type="spellStart"/>
            <w:r w:rsidRPr="00C43884">
              <w:rPr>
                <w:sz w:val="24"/>
                <w:szCs w:val="24"/>
              </w:rPr>
              <w:t>Югор</w:t>
            </w:r>
            <w:proofErr w:type="spellEnd"/>
            <w:r w:rsidRPr="00C43884">
              <w:rPr>
                <w:sz w:val="24"/>
                <w:szCs w:val="24"/>
              </w:rPr>
              <w:t>»).</w:t>
            </w:r>
            <w:proofErr w:type="gramEnd"/>
            <w:r w:rsidRPr="00C43884">
              <w:rPr>
                <w:sz w:val="24"/>
                <w:szCs w:val="24"/>
              </w:rPr>
              <w:t xml:space="preserve"> </w:t>
            </w:r>
            <w:r w:rsidR="00DD30CA" w:rsidRPr="00C43884">
              <w:rPr>
                <w:sz w:val="24"/>
                <w:szCs w:val="24"/>
              </w:rPr>
              <w:t>В 2016 году с ними закл</w:t>
            </w:r>
            <w:r w:rsidR="00DD30CA" w:rsidRPr="00C43884">
              <w:rPr>
                <w:sz w:val="24"/>
                <w:szCs w:val="24"/>
              </w:rPr>
              <w:t>ю</w:t>
            </w:r>
            <w:r w:rsidR="00DD30CA" w:rsidRPr="00C43884">
              <w:rPr>
                <w:sz w:val="24"/>
                <w:szCs w:val="24"/>
              </w:rPr>
              <w:t>чено 134 контракта на общую сумму 23 817,1 тыс. руб.</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4.</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t>Увеличение доли муниципальных закупок у субъе</w:t>
            </w:r>
            <w:r w:rsidRPr="00C43884">
              <w:rPr>
                <w:sz w:val="24"/>
                <w:szCs w:val="24"/>
              </w:rPr>
              <w:t>к</w:t>
            </w:r>
            <w:r w:rsidRPr="00C43884">
              <w:rPr>
                <w:sz w:val="24"/>
                <w:szCs w:val="24"/>
              </w:rPr>
              <w:t>тов малого пре</w:t>
            </w:r>
            <w:r w:rsidRPr="00C43884">
              <w:rPr>
                <w:sz w:val="24"/>
                <w:szCs w:val="24"/>
              </w:rPr>
              <w:t>д</w:t>
            </w:r>
            <w:r w:rsidRPr="00C43884">
              <w:rPr>
                <w:sz w:val="24"/>
                <w:szCs w:val="24"/>
              </w:rPr>
              <w:t>принимательства и социально ор</w:t>
            </w:r>
            <w:r w:rsidRPr="00C43884">
              <w:rPr>
                <w:sz w:val="24"/>
                <w:szCs w:val="24"/>
              </w:rPr>
              <w:t>и</w:t>
            </w:r>
            <w:r w:rsidRPr="00C43884">
              <w:rPr>
                <w:sz w:val="24"/>
                <w:szCs w:val="24"/>
              </w:rPr>
              <w:t>ентированных н</w:t>
            </w:r>
            <w:r w:rsidRPr="00C43884">
              <w:rPr>
                <w:sz w:val="24"/>
                <w:szCs w:val="24"/>
              </w:rPr>
              <w:t>е</w:t>
            </w:r>
            <w:r w:rsidRPr="00C43884">
              <w:rPr>
                <w:sz w:val="24"/>
                <w:szCs w:val="24"/>
              </w:rPr>
              <w:t>коммерческих о</w:t>
            </w:r>
            <w:r w:rsidRPr="00C43884">
              <w:rPr>
                <w:sz w:val="24"/>
                <w:szCs w:val="24"/>
              </w:rPr>
              <w:t>р</w:t>
            </w:r>
            <w:r w:rsidRPr="00C43884">
              <w:rPr>
                <w:sz w:val="24"/>
                <w:szCs w:val="24"/>
              </w:rPr>
              <w:t>ганизаций до 20% в общем объеме закупок</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t xml:space="preserve">муниципальные заказчики района; </w:t>
            </w:r>
          </w:p>
          <w:p w:rsidR="00D20658" w:rsidRPr="00C43884" w:rsidRDefault="00D20658" w:rsidP="00BF6958">
            <w:pPr>
              <w:jc w:val="both"/>
              <w:rPr>
                <w:sz w:val="24"/>
                <w:szCs w:val="24"/>
              </w:rPr>
            </w:pPr>
            <w:r w:rsidRPr="00C43884">
              <w:rPr>
                <w:sz w:val="24"/>
                <w:szCs w:val="24"/>
              </w:rPr>
              <w:t>комитет эконом</w:t>
            </w:r>
            <w:r w:rsidRPr="00C43884">
              <w:rPr>
                <w:sz w:val="24"/>
                <w:szCs w:val="24"/>
              </w:rPr>
              <w:t>и</w:t>
            </w:r>
            <w:r w:rsidRPr="00C43884">
              <w:rPr>
                <w:sz w:val="24"/>
                <w:szCs w:val="24"/>
              </w:rPr>
              <w:t xml:space="preserve">ки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t>реализация пост</w:t>
            </w:r>
            <w:r w:rsidRPr="00C43884">
              <w:rPr>
                <w:sz w:val="24"/>
                <w:szCs w:val="24"/>
              </w:rPr>
              <w:t>а</w:t>
            </w:r>
            <w:r w:rsidRPr="00C43884">
              <w:rPr>
                <w:sz w:val="24"/>
                <w:szCs w:val="24"/>
              </w:rPr>
              <w:t>новления админис</w:t>
            </w:r>
            <w:r w:rsidRPr="00C43884">
              <w:rPr>
                <w:sz w:val="24"/>
                <w:szCs w:val="24"/>
              </w:rPr>
              <w:t>т</w:t>
            </w:r>
            <w:r w:rsidRPr="00C43884">
              <w:rPr>
                <w:sz w:val="24"/>
                <w:szCs w:val="24"/>
              </w:rPr>
              <w:t>рации района от 06.05.2015 № 776 «Об осуществлении закупок у субъектов малого предприн</w:t>
            </w:r>
            <w:r w:rsidRPr="00C43884">
              <w:rPr>
                <w:sz w:val="24"/>
                <w:szCs w:val="24"/>
              </w:rPr>
              <w:t>и</w:t>
            </w:r>
            <w:r w:rsidRPr="00C43884">
              <w:rPr>
                <w:sz w:val="24"/>
                <w:szCs w:val="24"/>
              </w:rPr>
              <w:t>мательства, соц</w:t>
            </w:r>
            <w:r w:rsidRPr="00C43884">
              <w:rPr>
                <w:sz w:val="24"/>
                <w:szCs w:val="24"/>
              </w:rPr>
              <w:t>и</w:t>
            </w:r>
            <w:r w:rsidRPr="00C43884">
              <w:rPr>
                <w:sz w:val="24"/>
                <w:szCs w:val="24"/>
              </w:rPr>
              <w:t>ально ориентир</w:t>
            </w:r>
            <w:r w:rsidRPr="00C43884">
              <w:rPr>
                <w:sz w:val="24"/>
                <w:szCs w:val="24"/>
              </w:rPr>
              <w:t>о</w:t>
            </w:r>
            <w:r w:rsidRPr="00C43884">
              <w:rPr>
                <w:sz w:val="24"/>
                <w:szCs w:val="24"/>
              </w:rPr>
              <w:t>ванных некомме</w:t>
            </w:r>
            <w:r w:rsidRPr="00C43884">
              <w:rPr>
                <w:sz w:val="24"/>
                <w:szCs w:val="24"/>
              </w:rPr>
              <w:t>р</w:t>
            </w:r>
            <w:r w:rsidRPr="00C43884">
              <w:rPr>
                <w:sz w:val="24"/>
                <w:szCs w:val="24"/>
              </w:rPr>
              <w:t>ческих организ</w:t>
            </w:r>
            <w:r w:rsidRPr="00C43884">
              <w:rPr>
                <w:sz w:val="24"/>
                <w:szCs w:val="24"/>
              </w:rPr>
              <w:t>а</w:t>
            </w:r>
            <w:r w:rsidRPr="00C43884">
              <w:rPr>
                <w:sz w:val="24"/>
                <w:szCs w:val="24"/>
              </w:rPr>
              <w:t>ций»</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BF6958">
            <w:pPr>
              <w:jc w:val="center"/>
              <w:rPr>
                <w:sz w:val="24"/>
                <w:szCs w:val="24"/>
              </w:rPr>
            </w:pPr>
            <w:r w:rsidRPr="00C43884">
              <w:rPr>
                <w:sz w:val="24"/>
                <w:szCs w:val="24"/>
              </w:rPr>
              <w:t xml:space="preserve">2016‒2017 </w:t>
            </w:r>
          </w:p>
          <w:p w:rsidR="00D20658" w:rsidRPr="00C43884" w:rsidRDefault="00D20658" w:rsidP="00BF6958">
            <w:pPr>
              <w:jc w:val="center"/>
              <w:rPr>
                <w:sz w:val="24"/>
                <w:szCs w:val="24"/>
              </w:rPr>
            </w:pPr>
            <w:r w:rsidRPr="00C43884">
              <w:rPr>
                <w:sz w:val="24"/>
                <w:szCs w:val="24"/>
              </w:rPr>
              <w:t>годы</w:t>
            </w:r>
          </w:p>
          <w:p w:rsidR="00D20658" w:rsidRPr="00C43884"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kern w:val="36"/>
                <w:sz w:val="24"/>
                <w:szCs w:val="24"/>
              </w:rPr>
            </w:pPr>
            <w:r w:rsidRPr="00C43884">
              <w:rPr>
                <w:sz w:val="24"/>
                <w:szCs w:val="24"/>
              </w:rPr>
              <w:t>содействие конкуре</w:t>
            </w:r>
            <w:r w:rsidRPr="00C43884">
              <w:rPr>
                <w:sz w:val="24"/>
                <w:szCs w:val="24"/>
              </w:rPr>
              <w:t>н</w:t>
            </w:r>
            <w:r w:rsidRPr="00C43884">
              <w:rPr>
                <w:sz w:val="24"/>
                <w:szCs w:val="24"/>
              </w:rPr>
              <w:t>тоспособности субъе</w:t>
            </w:r>
            <w:r w:rsidRPr="00C43884">
              <w:rPr>
                <w:sz w:val="24"/>
                <w:szCs w:val="24"/>
              </w:rPr>
              <w:t>к</w:t>
            </w:r>
            <w:r w:rsidRPr="00C43884">
              <w:rPr>
                <w:sz w:val="24"/>
                <w:szCs w:val="24"/>
              </w:rPr>
              <w:t>тов малого предпр</w:t>
            </w:r>
            <w:r w:rsidRPr="00C43884">
              <w:rPr>
                <w:sz w:val="24"/>
                <w:szCs w:val="24"/>
              </w:rPr>
              <w:t>и</w:t>
            </w:r>
            <w:r w:rsidRPr="00C43884">
              <w:rPr>
                <w:sz w:val="24"/>
                <w:szCs w:val="24"/>
              </w:rPr>
              <w:t>нимательства и соц</w:t>
            </w:r>
            <w:r w:rsidRPr="00C43884">
              <w:rPr>
                <w:sz w:val="24"/>
                <w:szCs w:val="24"/>
              </w:rPr>
              <w:t>и</w:t>
            </w:r>
            <w:r w:rsidRPr="00C43884">
              <w:rPr>
                <w:sz w:val="24"/>
                <w:szCs w:val="24"/>
              </w:rPr>
              <w:t>ально ориентирова</w:t>
            </w:r>
            <w:r w:rsidRPr="00C43884">
              <w:rPr>
                <w:sz w:val="24"/>
                <w:szCs w:val="24"/>
              </w:rPr>
              <w:t>н</w:t>
            </w:r>
            <w:r w:rsidRPr="00C43884">
              <w:rPr>
                <w:sz w:val="24"/>
                <w:szCs w:val="24"/>
              </w:rPr>
              <w:t>ных некоммерческих организаций, доля м</w:t>
            </w:r>
            <w:r w:rsidRPr="00C43884">
              <w:rPr>
                <w:sz w:val="24"/>
                <w:szCs w:val="24"/>
              </w:rPr>
              <w:t>у</w:t>
            </w:r>
            <w:r w:rsidRPr="00C43884">
              <w:rPr>
                <w:sz w:val="24"/>
                <w:szCs w:val="24"/>
              </w:rPr>
              <w:t>ниципальных закупок у субъектов малого предпринимательства и социально ориент</w:t>
            </w:r>
            <w:r w:rsidRPr="00C43884">
              <w:rPr>
                <w:sz w:val="24"/>
                <w:szCs w:val="24"/>
              </w:rPr>
              <w:t>и</w:t>
            </w:r>
            <w:r w:rsidRPr="00C43884">
              <w:rPr>
                <w:sz w:val="24"/>
                <w:szCs w:val="24"/>
              </w:rPr>
              <w:t>рованных некоммерч</w:t>
            </w:r>
            <w:r w:rsidRPr="00C43884">
              <w:rPr>
                <w:sz w:val="24"/>
                <w:szCs w:val="24"/>
              </w:rPr>
              <w:t>е</w:t>
            </w:r>
            <w:r w:rsidRPr="00C43884">
              <w:rPr>
                <w:sz w:val="24"/>
                <w:szCs w:val="24"/>
              </w:rPr>
              <w:t>ских организаций до 20% в общем объеме закупок</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490923">
            <w:pPr>
              <w:jc w:val="both"/>
              <w:rPr>
                <w:sz w:val="24"/>
                <w:szCs w:val="24"/>
              </w:rPr>
            </w:pPr>
            <w:r w:rsidRPr="00C43884">
              <w:rPr>
                <w:sz w:val="24"/>
                <w:szCs w:val="24"/>
              </w:rPr>
              <w:t xml:space="preserve">По результатам </w:t>
            </w:r>
            <w:r w:rsidR="00490923" w:rsidRPr="00C43884">
              <w:rPr>
                <w:sz w:val="24"/>
                <w:szCs w:val="24"/>
              </w:rPr>
              <w:t>9 месяцев</w:t>
            </w:r>
            <w:r w:rsidRPr="00C43884">
              <w:rPr>
                <w:sz w:val="24"/>
                <w:szCs w:val="24"/>
              </w:rPr>
              <w:t xml:space="preserve"> 2016 года, доля </w:t>
            </w:r>
            <w:proofErr w:type="gramStart"/>
            <w:r w:rsidRPr="00C43884">
              <w:rPr>
                <w:bCs/>
                <w:color w:val="000000"/>
                <w:sz w:val="24"/>
                <w:szCs w:val="24"/>
              </w:rPr>
              <w:t xml:space="preserve">заказов, размещенных у </w:t>
            </w:r>
            <w:r w:rsidRPr="00C43884">
              <w:rPr>
                <w:sz w:val="24"/>
                <w:szCs w:val="24"/>
              </w:rPr>
              <w:t xml:space="preserve"> суб</w:t>
            </w:r>
            <w:r w:rsidRPr="00C43884">
              <w:rPr>
                <w:sz w:val="24"/>
                <w:szCs w:val="24"/>
              </w:rPr>
              <w:t>ъ</w:t>
            </w:r>
            <w:r w:rsidRPr="00C43884">
              <w:rPr>
                <w:sz w:val="24"/>
                <w:szCs w:val="24"/>
              </w:rPr>
              <w:t>ектов малого предпринимательства и социально ориентированных неко</w:t>
            </w:r>
            <w:r w:rsidRPr="00C43884">
              <w:rPr>
                <w:sz w:val="24"/>
                <w:szCs w:val="24"/>
              </w:rPr>
              <w:t>м</w:t>
            </w:r>
            <w:r w:rsidRPr="00C43884">
              <w:rPr>
                <w:sz w:val="24"/>
                <w:szCs w:val="24"/>
              </w:rPr>
              <w:t xml:space="preserve">мерческих организаций </w:t>
            </w:r>
            <w:r w:rsidRPr="00C43884">
              <w:rPr>
                <w:bCs/>
                <w:color w:val="000000"/>
                <w:sz w:val="24"/>
                <w:szCs w:val="24"/>
              </w:rPr>
              <w:t>от  совоку</w:t>
            </w:r>
            <w:r w:rsidRPr="00C43884">
              <w:rPr>
                <w:bCs/>
                <w:color w:val="000000"/>
                <w:sz w:val="24"/>
                <w:szCs w:val="24"/>
              </w:rPr>
              <w:t>п</w:t>
            </w:r>
            <w:r w:rsidRPr="00C43884">
              <w:rPr>
                <w:bCs/>
                <w:color w:val="000000"/>
                <w:sz w:val="24"/>
                <w:szCs w:val="24"/>
              </w:rPr>
              <w:t>ного годового объема закупок</w:t>
            </w:r>
            <w:r w:rsidR="00287545" w:rsidRPr="00C43884">
              <w:rPr>
                <w:bCs/>
                <w:color w:val="000000"/>
                <w:sz w:val="24"/>
                <w:szCs w:val="24"/>
              </w:rPr>
              <w:t xml:space="preserve"> на 2016 год</w:t>
            </w:r>
            <w:r w:rsidRPr="00C43884">
              <w:rPr>
                <w:bCs/>
                <w:color w:val="000000"/>
                <w:sz w:val="24"/>
                <w:szCs w:val="24"/>
              </w:rPr>
              <w:t xml:space="preserve"> составляет</w:t>
            </w:r>
            <w:proofErr w:type="gramEnd"/>
            <w:r w:rsidRPr="00C43884">
              <w:rPr>
                <w:bCs/>
                <w:color w:val="000000"/>
                <w:sz w:val="24"/>
                <w:szCs w:val="24"/>
              </w:rPr>
              <w:t xml:space="preserve"> </w:t>
            </w:r>
            <w:r w:rsidR="00490923" w:rsidRPr="00C43884">
              <w:rPr>
                <w:bCs/>
                <w:color w:val="000000"/>
                <w:sz w:val="24"/>
                <w:szCs w:val="24"/>
              </w:rPr>
              <w:t>15,1</w:t>
            </w:r>
            <w:r w:rsidRPr="00C43884">
              <w:rPr>
                <w:bCs/>
                <w:color w:val="000000"/>
                <w:sz w:val="24"/>
                <w:szCs w:val="24"/>
              </w:rPr>
              <w:t>%.</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5.</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color w:val="000000"/>
                <w:sz w:val="24"/>
                <w:szCs w:val="24"/>
              </w:rPr>
              <w:t>Организация м</w:t>
            </w:r>
            <w:r w:rsidRPr="00C43884">
              <w:rPr>
                <w:color w:val="000000"/>
                <w:sz w:val="24"/>
                <w:szCs w:val="24"/>
              </w:rPr>
              <w:t>о</w:t>
            </w:r>
            <w:r w:rsidRPr="00C43884">
              <w:rPr>
                <w:color w:val="000000"/>
                <w:sz w:val="24"/>
                <w:szCs w:val="24"/>
              </w:rPr>
              <w:t>ниторинга де</w:t>
            </w:r>
            <w:r w:rsidRPr="00C43884">
              <w:rPr>
                <w:color w:val="000000"/>
                <w:sz w:val="24"/>
                <w:szCs w:val="24"/>
              </w:rPr>
              <w:t>я</w:t>
            </w:r>
            <w:r w:rsidRPr="00C43884">
              <w:rPr>
                <w:color w:val="000000"/>
                <w:sz w:val="24"/>
                <w:szCs w:val="24"/>
              </w:rPr>
              <w:t>тельности малого и среднего пре</w:t>
            </w:r>
            <w:r w:rsidRPr="00C43884">
              <w:rPr>
                <w:color w:val="000000"/>
                <w:sz w:val="24"/>
                <w:szCs w:val="24"/>
              </w:rPr>
              <w:t>д</w:t>
            </w:r>
            <w:r w:rsidRPr="00C43884">
              <w:rPr>
                <w:color w:val="000000"/>
                <w:sz w:val="24"/>
                <w:szCs w:val="24"/>
              </w:rPr>
              <w:t xml:space="preserve">принимательства </w:t>
            </w:r>
            <w:proofErr w:type="gramStart"/>
            <w:r w:rsidRPr="00C43884">
              <w:rPr>
                <w:color w:val="000000"/>
                <w:sz w:val="24"/>
                <w:szCs w:val="24"/>
              </w:rPr>
              <w:lastRenderedPageBreak/>
              <w:t>в</w:t>
            </w:r>
            <w:proofErr w:type="gramEnd"/>
            <w:r w:rsidRPr="00C43884">
              <w:rPr>
                <w:color w:val="000000"/>
                <w:sz w:val="24"/>
                <w:szCs w:val="24"/>
              </w:rPr>
              <w:t xml:space="preserve"> </w:t>
            </w:r>
            <w:proofErr w:type="gramStart"/>
            <w:r w:rsidRPr="00C43884">
              <w:rPr>
                <w:color w:val="000000"/>
                <w:sz w:val="24"/>
                <w:szCs w:val="24"/>
              </w:rPr>
              <w:t>Нижневарто</w:t>
            </w:r>
            <w:r w:rsidRPr="00C43884">
              <w:rPr>
                <w:color w:val="000000"/>
                <w:sz w:val="24"/>
                <w:szCs w:val="24"/>
              </w:rPr>
              <w:t>в</w:t>
            </w:r>
            <w:r w:rsidRPr="00C43884">
              <w:rPr>
                <w:color w:val="000000"/>
                <w:sz w:val="24"/>
                <w:szCs w:val="24"/>
              </w:rPr>
              <w:t>ском</w:t>
            </w:r>
            <w:proofErr w:type="gramEnd"/>
            <w:r w:rsidRPr="00C43884">
              <w:rPr>
                <w:color w:val="000000"/>
                <w:sz w:val="24"/>
                <w:szCs w:val="24"/>
              </w:rPr>
              <w:t xml:space="preserve"> районе в ц</w:t>
            </w:r>
            <w:r w:rsidRPr="00C43884">
              <w:rPr>
                <w:color w:val="000000"/>
                <w:sz w:val="24"/>
                <w:szCs w:val="24"/>
              </w:rPr>
              <w:t>е</w:t>
            </w:r>
            <w:r w:rsidRPr="00C43884">
              <w:rPr>
                <w:color w:val="000000"/>
                <w:sz w:val="24"/>
                <w:szCs w:val="24"/>
              </w:rPr>
              <w:t>лях определения приоритетных направлений ра</w:t>
            </w:r>
            <w:r w:rsidRPr="00C43884">
              <w:rPr>
                <w:color w:val="000000"/>
                <w:sz w:val="24"/>
                <w:szCs w:val="24"/>
              </w:rPr>
              <w:t>з</w:t>
            </w:r>
            <w:r w:rsidRPr="00C43884">
              <w:rPr>
                <w:color w:val="000000"/>
                <w:sz w:val="24"/>
                <w:szCs w:val="24"/>
              </w:rPr>
              <w:t>вития и формир</w:t>
            </w:r>
            <w:r w:rsidRPr="00C43884">
              <w:rPr>
                <w:color w:val="000000"/>
                <w:sz w:val="24"/>
                <w:szCs w:val="24"/>
              </w:rPr>
              <w:t>о</w:t>
            </w:r>
            <w:r w:rsidRPr="00C43884">
              <w:rPr>
                <w:color w:val="000000"/>
                <w:sz w:val="24"/>
                <w:szCs w:val="24"/>
              </w:rPr>
              <w:t>вание благопр</w:t>
            </w:r>
            <w:r w:rsidRPr="00C43884">
              <w:rPr>
                <w:color w:val="000000"/>
                <w:sz w:val="24"/>
                <w:szCs w:val="24"/>
              </w:rPr>
              <w:t>и</w:t>
            </w:r>
            <w:r w:rsidRPr="00C43884">
              <w:rPr>
                <w:color w:val="000000"/>
                <w:sz w:val="24"/>
                <w:szCs w:val="24"/>
              </w:rPr>
              <w:t>ятного мнения о малом и среднем предприним</w:t>
            </w:r>
            <w:r w:rsidRPr="00C43884">
              <w:rPr>
                <w:color w:val="000000"/>
                <w:sz w:val="24"/>
                <w:szCs w:val="24"/>
              </w:rPr>
              <w:t>а</w:t>
            </w:r>
            <w:r w:rsidRPr="00C43884">
              <w:rPr>
                <w:color w:val="000000"/>
                <w:sz w:val="24"/>
                <w:szCs w:val="24"/>
              </w:rPr>
              <w:t>тельстве</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lastRenderedPageBreak/>
              <w:t>отдел местной промышленности и сельского хозяйс</w:t>
            </w:r>
            <w:r w:rsidRPr="00C43884">
              <w:rPr>
                <w:sz w:val="24"/>
                <w:szCs w:val="24"/>
              </w:rPr>
              <w:t>т</w:t>
            </w:r>
            <w:r w:rsidRPr="00C43884">
              <w:rPr>
                <w:sz w:val="24"/>
                <w:szCs w:val="24"/>
              </w:rPr>
              <w:t xml:space="preserve">ва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t>реализация муниц</w:t>
            </w:r>
            <w:r w:rsidRPr="00C43884">
              <w:rPr>
                <w:sz w:val="24"/>
                <w:szCs w:val="24"/>
              </w:rPr>
              <w:t>и</w:t>
            </w:r>
            <w:r w:rsidRPr="00C43884">
              <w:rPr>
                <w:sz w:val="24"/>
                <w:szCs w:val="24"/>
              </w:rPr>
              <w:t>пальной программы «Развитие малого и среднего предпр</w:t>
            </w:r>
            <w:r w:rsidRPr="00C43884">
              <w:rPr>
                <w:sz w:val="24"/>
                <w:szCs w:val="24"/>
              </w:rPr>
              <w:t>и</w:t>
            </w:r>
            <w:r w:rsidRPr="00C43884">
              <w:rPr>
                <w:sz w:val="24"/>
                <w:szCs w:val="24"/>
              </w:rPr>
              <w:t>нимательства, агр</w:t>
            </w:r>
            <w:r w:rsidRPr="00C43884">
              <w:rPr>
                <w:sz w:val="24"/>
                <w:szCs w:val="24"/>
              </w:rPr>
              <w:t>о</w:t>
            </w:r>
            <w:r w:rsidRPr="00C43884">
              <w:rPr>
                <w:sz w:val="24"/>
                <w:szCs w:val="24"/>
              </w:rPr>
              <w:lastRenderedPageBreak/>
              <w:t>промышленного комплекса и рынков сельскохозяйстве</w:t>
            </w:r>
            <w:r w:rsidRPr="00C43884">
              <w:rPr>
                <w:sz w:val="24"/>
                <w:szCs w:val="24"/>
              </w:rPr>
              <w:t>н</w:t>
            </w:r>
            <w:r w:rsidRPr="00C43884">
              <w:rPr>
                <w:sz w:val="24"/>
                <w:szCs w:val="24"/>
              </w:rPr>
              <w:t>ной продукции, с</w:t>
            </w:r>
            <w:r w:rsidRPr="00C43884">
              <w:rPr>
                <w:sz w:val="24"/>
                <w:szCs w:val="24"/>
              </w:rPr>
              <w:t>ы</w:t>
            </w:r>
            <w:r w:rsidRPr="00C43884">
              <w:rPr>
                <w:sz w:val="24"/>
                <w:szCs w:val="24"/>
              </w:rPr>
              <w:t>рья и продовольс</w:t>
            </w:r>
            <w:r w:rsidRPr="00C43884">
              <w:rPr>
                <w:sz w:val="24"/>
                <w:szCs w:val="24"/>
              </w:rPr>
              <w:t>т</w:t>
            </w:r>
            <w:r w:rsidRPr="00C43884">
              <w:rPr>
                <w:sz w:val="24"/>
                <w:szCs w:val="24"/>
              </w:rPr>
              <w:t xml:space="preserve">вия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Нижневарто</w:t>
            </w:r>
            <w:r w:rsidRPr="00C43884">
              <w:rPr>
                <w:sz w:val="24"/>
                <w:szCs w:val="24"/>
              </w:rPr>
              <w:t>в</w:t>
            </w:r>
            <w:r w:rsidRPr="00C43884">
              <w:rPr>
                <w:sz w:val="24"/>
                <w:szCs w:val="24"/>
              </w:rPr>
              <w:t>ском</w:t>
            </w:r>
            <w:proofErr w:type="gramEnd"/>
            <w:r w:rsidRPr="00C43884">
              <w:rPr>
                <w:sz w:val="24"/>
                <w:szCs w:val="24"/>
              </w:rPr>
              <w:t xml:space="preserve"> районе в 2014‒2020 годах»</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BF6958">
            <w:pPr>
              <w:jc w:val="center"/>
              <w:rPr>
                <w:sz w:val="24"/>
                <w:szCs w:val="24"/>
              </w:rPr>
            </w:pPr>
            <w:r w:rsidRPr="00C43884">
              <w:rPr>
                <w:sz w:val="24"/>
                <w:szCs w:val="24"/>
              </w:rPr>
              <w:lastRenderedPageBreak/>
              <w:t xml:space="preserve">2016‒2017 </w:t>
            </w:r>
          </w:p>
          <w:p w:rsidR="00D20658" w:rsidRPr="00C43884" w:rsidRDefault="00D20658" w:rsidP="00BF6958">
            <w:pPr>
              <w:jc w:val="center"/>
              <w:rPr>
                <w:sz w:val="24"/>
                <w:szCs w:val="24"/>
              </w:rPr>
            </w:pPr>
            <w:r w:rsidRPr="00C43884">
              <w:rPr>
                <w:sz w:val="24"/>
                <w:szCs w:val="24"/>
              </w:rPr>
              <w:t>годы</w:t>
            </w:r>
          </w:p>
          <w:p w:rsidR="00D20658" w:rsidRPr="00C43884"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увеличение количества субъектов предприн</w:t>
            </w:r>
            <w:r w:rsidRPr="00C43884">
              <w:rPr>
                <w:sz w:val="24"/>
                <w:szCs w:val="24"/>
              </w:rPr>
              <w:t>и</w:t>
            </w:r>
            <w:r w:rsidRPr="00C43884">
              <w:rPr>
                <w:sz w:val="24"/>
                <w:szCs w:val="24"/>
              </w:rPr>
              <w:t>мательства</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proofErr w:type="gramStart"/>
            <w:r w:rsidRPr="00C43884">
              <w:rPr>
                <w:sz w:val="24"/>
                <w:szCs w:val="24"/>
              </w:rPr>
              <w:t>Согласно плана</w:t>
            </w:r>
            <w:proofErr w:type="gramEnd"/>
            <w:r w:rsidRPr="00C43884">
              <w:rPr>
                <w:sz w:val="24"/>
                <w:szCs w:val="24"/>
              </w:rPr>
              <w:t xml:space="preserve"> графика организация мониторинга запланировано во вт</w:t>
            </w:r>
            <w:r w:rsidRPr="00C43884">
              <w:rPr>
                <w:sz w:val="24"/>
                <w:szCs w:val="24"/>
              </w:rPr>
              <w:t>о</w:t>
            </w:r>
            <w:r w:rsidRPr="00C43884">
              <w:rPr>
                <w:sz w:val="24"/>
                <w:szCs w:val="24"/>
              </w:rPr>
              <w:t>ром полугодии 2016 года</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6.</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color w:val="000000"/>
                <w:sz w:val="24"/>
                <w:szCs w:val="24"/>
              </w:rPr>
              <w:t>Пересмотр видов поддержки суб</w:t>
            </w:r>
            <w:r w:rsidRPr="00C43884">
              <w:rPr>
                <w:color w:val="000000"/>
                <w:sz w:val="24"/>
                <w:szCs w:val="24"/>
              </w:rPr>
              <w:t>ъ</w:t>
            </w:r>
            <w:r w:rsidRPr="00C43884">
              <w:rPr>
                <w:color w:val="000000"/>
                <w:sz w:val="24"/>
                <w:szCs w:val="24"/>
              </w:rPr>
              <w:t xml:space="preserve">ектов малого и среднего </w:t>
            </w:r>
            <w:proofErr w:type="gramStart"/>
            <w:r w:rsidRPr="00C43884">
              <w:rPr>
                <w:color w:val="000000"/>
                <w:sz w:val="24"/>
                <w:szCs w:val="24"/>
              </w:rPr>
              <w:t>пре</w:t>
            </w:r>
            <w:r w:rsidRPr="00C43884">
              <w:rPr>
                <w:color w:val="000000"/>
                <w:sz w:val="24"/>
                <w:szCs w:val="24"/>
              </w:rPr>
              <w:t>д</w:t>
            </w:r>
            <w:r w:rsidRPr="00C43884">
              <w:rPr>
                <w:color w:val="000000"/>
                <w:sz w:val="24"/>
                <w:szCs w:val="24"/>
              </w:rPr>
              <w:t>принимательства</w:t>
            </w:r>
            <w:proofErr w:type="gramEnd"/>
            <w:r w:rsidRPr="00C43884">
              <w:rPr>
                <w:color w:val="000000"/>
                <w:sz w:val="24"/>
                <w:szCs w:val="24"/>
              </w:rPr>
              <w:t xml:space="preserve"> финансируемых за счет средств бюджета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 xml:space="preserve">ва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t>изменения в мун</w:t>
            </w:r>
            <w:r w:rsidRPr="00C43884">
              <w:rPr>
                <w:sz w:val="24"/>
                <w:szCs w:val="24"/>
              </w:rPr>
              <w:t>и</w:t>
            </w:r>
            <w:r w:rsidRPr="00C43884">
              <w:rPr>
                <w:sz w:val="24"/>
                <w:szCs w:val="24"/>
              </w:rPr>
              <w:t>ципальную пр</w:t>
            </w:r>
            <w:r w:rsidRPr="00C43884">
              <w:rPr>
                <w:sz w:val="24"/>
                <w:szCs w:val="24"/>
              </w:rPr>
              <w:t>о</w:t>
            </w:r>
            <w:r w:rsidRPr="00C43884">
              <w:rPr>
                <w:sz w:val="24"/>
                <w:szCs w:val="24"/>
              </w:rPr>
              <w:t>грамму «Развитие малого и среднего предпринимател</w:t>
            </w:r>
            <w:r w:rsidRPr="00C43884">
              <w:rPr>
                <w:sz w:val="24"/>
                <w:szCs w:val="24"/>
              </w:rPr>
              <w:t>ь</w:t>
            </w:r>
            <w:r w:rsidRPr="00C43884">
              <w:rPr>
                <w:sz w:val="24"/>
                <w:szCs w:val="24"/>
              </w:rPr>
              <w:t>ства, агропромы</w:t>
            </w:r>
            <w:r w:rsidRPr="00C43884">
              <w:rPr>
                <w:sz w:val="24"/>
                <w:szCs w:val="24"/>
              </w:rPr>
              <w:t>ш</w:t>
            </w:r>
            <w:r w:rsidRPr="00C43884">
              <w:rPr>
                <w:sz w:val="24"/>
                <w:szCs w:val="24"/>
              </w:rPr>
              <w:t>ленного комплекса и рынков сельскох</w:t>
            </w:r>
            <w:r w:rsidRPr="00C43884">
              <w:rPr>
                <w:sz w:val="24"/>
                <w:szCs w:val="24"/>
              </w:rPr>
              <w:t>о</w:t>
            </w:r>
            <w:r w:rsidRPr="00C43884">
              <w:rPr>
                <w:sz w:val="24"/>
                <w:szCs w:val="24"/>
              </w:rPr>
              <w:t>зяйственной пр</w:t>
            </w:r>
            <w:r w:rsidRPr="00C43884">
              <w:rPr>
                <w:sz w:val="24"/>
                <w:szCs w:val="24"/>
              </w:rPr>
              <w:t>о</w:t>
            </w:r>
            <w:r w:rsidRPr="00C43884">
              <w:rPr>
                <w:sz w:val="24"/>
                <w:szCs w:val="24"/>
              </w:rPr>
              <w:t xml:space="preserve">дукции, сырья и продовольствия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Нижневартовском</w:t>
            </w:r>
            <w:proofErr w:type="gramEnd"/>
            <w:r w:rsidRPr="00C43884">
              <w:rPr>
                <w:sz w:val="24"/>
                <w:szCs w:val="24"/>
              </w:rPr>
              <w:t xml:space="preserve"> районе в 2014‒2020 годах»</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до 01.04.2016</w:t>
            </w:r>
          </w:p>
          <w:p w:rsidR="00D20658" w:rsidRPr="00C43884"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поддержка субъектов предпринимательства</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r w:rsidRPr="00C43884">
              <w:rPr>
                <w:sz w:val="24"/>
                <w:szCs w:val="24"/>
              </w:rPr>
              <w:t xml:space="preserve">Пересмотр </w:t>
            </w:r>
            <w:r w:rsidRPr="00C43884">
              <w:rPr>
                <w:color w:val="000000"/>
                <w:sz w:val="24"/>
                <w:szCs w:val="24"/>
              </w:rPr>
              <w:t>видов поддержки субъе</w:t>
            </w:r>
            <w:r w:rsidRPr="00C43884">
              <w:rPr>
                <w:color w:val="000000"/>
                <w:sz w:val="24"/>
                <w:szCs w:val="24"/>
              </w:rPr>
              <w:t>к</w:t>
            </w:r>
            <w:r w:rsidRPr="00C43884">
              <w:rPr>
                <w:color w:val="000000"/>
                <w:sz w:val="24"/>
                <w:szCs w:val="24"/>
              </w:rPr>
              <w:t>тов малого и среднего предприним</w:t>
            </w:r>
            <w:r w:rsidRPr="00C43884">
              <w:rPr>
                <w:color w:val="000000"/>
                <w:sz w:val="24"/>
                <w:szCs w:val="24"/>
              </w:rPr>
              <w:t>а</w:t>
            </w:r>
            <w:r w:rsidRPr="00C43884">
              <w:rPr>
                <w:color w:val="000000"/>
                <w:sz w:val="24"/>
                <w:szCs w:val="24"/>
              </w:rPr>
              <w:t xml:space="preserve">тельства будет </w:t>
            </w:r>
            <w:proofErr w:type="gramStart"/>
            <w:r w:rsidRPr="00C43884">
              <w:rPr>
                <w:color w:val="000000"/>
                <w:sz w:val="24"/>
                <w:szCs w:val="24"/>
              </w:rPr>
              <w:t>производится</w:t>
            </w:r>
            <w:proofErr w:type="gramEnd"/>
            <w:r w:rsidRPr="00C43884">
              <w:rPr>
                <w:color w:val="000000"/>
                <w:sz w:val="24"/>
                <w:szCs w:val="24"/>
              </w:rPr>
              <w:t xml:space="preserve"> во вт</w:t>
            </w:r>
            <w:r w:rsidRPr="00C43884">
              <w:rPr>
                <w:color w:val="000000"/>
                <w:sz w:val="24"/>
                <w:szCs w:val="24"/>
              </w:rPr>
              <w:t>о</w:t>
            </w:r>
            <w:r w:rsidRPr="00C43884">
              <w:rPr>
                <w:color w:val="000000"/>
                <w:sz w:val="24"/>
                <w:szCs w:val="24"/>
              </w:rPr>
              <w:t>ром полугодии 2016 года после с</w:t>
            </w:r>
            <w:r w:rsidRPr="00C43884">
              <w:rPr>
                <w:color w:val="000000"/>
                <w:sz w:val="24"/>
                <w:szCs w:val="24"/>
              </w:rPr>
              <w:t>о</w:t>
            </w:r>
            <w:r w:rsidRPr="00C43884">
              <w:rPr>
                <w:color w:val="000000"/>
                <w:sz w:val="24"/>
                <w:szCs w:val="24"/>
              </w:rPr>
              <w:t>гласования с Главой района</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7.</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Разработка плана организационных мероприятий по введению в эк</w:t>
            </w:r>
            <w:r w:rsidRPr="00C43884">
              <w:rPr>
                <w:sz w:val="24"/>
                <w:szCs w:val="24"/>
              </w:rPr>
              <w:t>с</w:t>
            </w:r>
            <w:r w:rsidRPr="00C43884">
              <w:rPr>
                <w:sz w:val="24"/>
                <w:szCs w:val="24"/>
              </w:rPr>
              <w:t>плуатацию кру</w:t>
            </w:r>
            <w:r w:rsidRPr="00C43884">
              <w:rPr>
                <w:sz w:val="24"/>
                <w:szCs w:val="24"/>
              </w:rPr>
              <w:t>г</w:t>
            </w:r>
            <w:r w:rsidRPr="00C43884">
              <w:rPr>
                <w:sz w:val="24"/>
                <w:szCs w:val="24"/>
              </w:rPr>
              <w:t>логодичного те</w:t>
            </w:r>
            <w:r w:rsidRPr="00C43884">
              <w:rPr>
                <w:sz w:val="24"/>
                <w:szCs w:val="24"/>
              </w:rPr>
              <w:t>п</w:t>
            </w:r>
            <w:r w:rsidRPr="00C43884">
              <w:rPr>
                <w:sz w:val="24"/>
                <w:szCs w:val="24"/>
              </w:rPr>
              <w:t>личного компле</w:t>
            </w:r>
            <w:r w:rsidRPr="00C43884">
              <w:rPr>
                <w:sz w:val="24"/>
                <w:szCs w:val="24"/>
              </w:rPr>
              <w:t>к</w:t>
            </w:r>
            <w:r w:rsidRPr="00C43884">
              <w:rPr>
                <w:sz w:val="24"/>
                <w:szCs w:val="24"/>
              </w:rPr>
              <w:t xml:space="preserve">са в </w:t>
            </w:r>
            <w:proofErr w:type="spellStart"/>
            <w:r w:rsidRPr="00C43884">
              <w:rPr>
                <w:sz w:val="24"/>
                <w:szCs w:val="24"/>
              </w:rPr>
              <w:t>пгт</w:t>
            </w:r>
            <w:proofErr w:type="spellEnd"/>
            <w:r w:rsidRPr="00C43884">
              <w:rPr>
                <w:sz w:val="24"/>
                <w:szCs w:val="24"/>
              </w:rPr>
              <w:t xml:space="preserve">. </w:t>
            </w:r>
            <w:proofErr w:type="spellStart"/>
            <w:r w:rsidRPr="00C43884">
              <w:rPr>
                <w:sz w:val="24"/>
                <w:szCs w:val="24"/>
              </w:rPr>
              <w:t>Изл</w:t>
            </w:r>
            <w:r w:rsidRPr="00C43884">
              <w:rPr>
                <w:sz w:val="24"/>
                <w:szCs w:val="24"/>
              </w:rPr>
              <w:t>у</w:t>
            </w:r>
            <w:r w:rsidRPr="00C43884">
              <w:rPr>
                <w:sz w:val="24"/>
                <w:szCs w:val="24"/>
              </w:rPr>
              <w:t>чинске</w:t>
            </w:r>
            <w:proofErr w:type="spellEnd"/>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 xml:space="preserve">ва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проект постановл</w:t>
            </w:r>
            <w:r w:rsidRPr="00C43884">
              <w:rPr>
                <w:sz w:val="24"/>
                <w:szCs w:val="24"/>
              </w:rPr>
              <w:t>е</w:t>
            </w:r>
            <w:r w:rsidRPr="00C43884">
              <w:rPr>
                <w:sz w:val="24"/>
                <w:szCs w:val="24"/>
              </w:rPr>
              <w:t>ния администрации района</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 xml:space="preserve">до </w:t>
            </w:r>
            <w:r w:rsidR="002C7331" w:rsidRPr="00C43884">
              <w:rPr>
                <w:sz w:val="24"/>
                <w:szCs w:val="24"/>
              </w:rPr>
              <w:t>31.12</w:t>
            </w:r>
            <w:r w:rsidRPr="00C43884">
              <w:rPr>
                <w:sz w:val="24"/>
                <w:szCs w:val="24"/>
              </w:rPr>
              <w:t>.2016</w:t>
            </w:r>
          </w:p>
          <w:p w:rsidR="00D20658" w:rsidRPr="00C43884" w:rsidRDefault="00D20658" w:rsidP="00BF6958">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создание дополнител</w:t>
            </w:r>
            <w:r w:rsidRPr="00C43884">
              <w:rPr>
                <w:sz w:val="24"/>
                <w:szCs w:val="24"/>
              </w:rPr>
              <w:t>ь</w:t>
            </w:r>
            <w:r w:rsidRPr="00C43884">
              <w:rPr>
                <w:sz w:val="24"/>
                <w:szCs w:val="24"/>
              </w:rPr>
              <w:t>ных рабочих мест для жителей Нижневарто</w:t>
            </w:r>
            <w:r w:rsidRPr="00C43884">
              <w:rPr>
                <w:sz w:val="24"/>
                <w:szCs w:val="24"/>
              </w:rPr>
              <w:t>в</w:t>
            </w:r>
            <w:r w:rsidRPr="00C43884">
              <w:rPr>
                <w:sz w:val="24"/>
                <w:szCs w:val="24"/>
              </w:rPr>
              <w:t>ского района, прои</w:t>
            </w:r>
            <w:r w:rsidRPr="00C43884">
              <w:rPr>
                <w:sz w:val="24"/>
                <w:szCs w:val="24"/>
              </w:rPr>
              <w:t>з</w:t>
            </w:r>
            <w:r w:rsidRPr="00C43884">
              <w:rPr>
                <w:sz w:val="24"/>
                <w:szCs w:val="24"/>
              </w:rPr>
              <w:t>водство  и реализация свежей продукции те</w:t>
            </w:r>
            <w:r w:rsidRPr="00C43884">
              <w:rPr>
                <w:sz w:val="24"/>
                <w:szCs w:val="24"/>
              </w:rPr>
              <w:t>п</w:t>
            </w:r>
            <w:r w:rsidRPr="00C43884">
              <w:rPr>
                <w:sz w:val="24"/>
                <w:szCs w:val="24"/>
              </w:rPr>
              <w:t>личного овощеводства, растениеводства, з</w:t>
            </w:r>
            <w:r w:rsidRPr="00C43884">
              <w:rPr>
                <w:sz w:val="24"/>
                <w:szCs w:val="24"/>
              </w:rPr>
              <w:t>е</w:t>
            </w:r>
            <w:r w:rsidRPr="00C43884">
              <w:rPr>
                <w:sz w:val="24"/>
                <w:szCs w:val="24"/>
              </w:rPr>
              <w:t xml:space="preserve">ленных культур для </w:t>
            </w:r>
            <w:r w:rsidRPr="00C43884">
              <w:rPr>
                <w:sz w:val="24"/>
                <w:szCs w:val="24"/>
              </w:rPr>
              <w:lastRenderedPageBreak/>
              <w:t>населения района.</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D20658">
            <w:pPr>
              <w:jc w:val="both"/>
              <w:rPr>
                <w:sz w:val="24"/>
                <w:szCs w:val="24"/>
              </w:rPr>
            </w:pPr>
            <w:r w:rsidRPr="00C43884">
              <w:rPr>
                <w:sz w:val="24"/>
                <w:szCs w:val="24"/>
              </w:rPr>
              <w:lastRenderedPageBreak/>
              <w:t>Для разработки плана мероприятий по введению в эксплуатацию кругл</w:t>
            </w:r>
            <w:r w:rsidRPr="00C43884">
              <w:rPr>
                <w:sz w:val="24"/>
                <w:szCs w:val="24"/>
              </w:rPr>
              <w:t>о</w:t>
            </w:r>
            <w:r w:rsidRPr="00C43884">
              <w:rPr>
                <w:sz w:val="24"/>
                <w:szCs w:val="24"/>
              </w:rPr>
              <w:t xml:space="preserve">годичного тепличного комплекса в </w:t>
            </w:r>
            <w:proofErr w:type="spellStart"/>
            <w:r w:rsidRPr="00C43884">
              <w:rPr>
                <w:sz w:val="24"/>
                <w:szCs w:val="24"/>
              </w:rPr>
              <w:t>пгт</w:t>
            </w:r>
            <w:proofErr w:type="spellEnd"/>
            <w:r w:rsidRPr="00C43884">
              <w:rPr>
                <w:sz w:val="24"/>
                <w:szCs w:val="24"/>
              </w:rPr>
              <w:t>. Излучинск с привлечением мер государственной поддержки напра</w:t>
            </w:r>
            <w:r w:rsidRPr="00C43884">
              <w:rPr>
                <w:sz w:val="24"/>
                <w:szCs w:val="24"/>
              </w:rPr>
              <w:t>в</w:t>
            </w:r>
            <w:r w:rsidRPr="00C43884">
              <w:rPr>
                <w:sz w:val="24"/>
                <w:szCs w:val="24"/>
              </w:rPr>
              <w:t>лен запрос в Департамент о возмо</w:t>
            </w:r>
            <w:r w:rsidRPr="00C43884">
              <w:rPr>
                <w:sz w:val="24"/>
                <w:szCs w:val="24"/>
              </w:rPr>
              <w:t>ж</w:t>
            </w:r>
            <w:r w:rsidRPr="00C43884">
              <w:rPr>
                <w:sz w:val="24"/>
                <w:szCs w:val="24"/>
              </w:rPr>
              <w:t>ных мерах поддержки (от 12.02.2016 № 36-827);</w:t>
            </w:r>
          </w:p>
          <w:p w:rsidR="00D20658" w:rsidRPr="00C43884" w:rsidRDefault="00D20658" w:rsidP="00D20658">
            <w:pPr>
              <w:jc w:val="both"/>
              <w:rPr>
                <w:sz w:val="24"/>
                <w:szCs w:val="24"/>
              </w:rPr>
            </w:pPr>
            <w:r w:rsidRPr="00C43884">
              <w:rPr>
                <w:sz w:val="24"/>
                <w:szCs w:val="24"/>
              </w:rPr>
              <w:t xml:space="preserve"> В настоящий момент, в связи с и</w:t>
            </w:r>
            <w:r w:rsidRPr="00C43884">
              <w:rPr>
                <w:sz w:val="24"/>
                <w:szCs w:val="24"/>
              </w:rPr>
              <w:t>з</w:t>
            </w:r>
            <w:r w:rsidRPr="00C43884">
              <w:rPr>
                <w:sz w:val="24"/>
                <w:szCs w:val="24"/>
              </w:rPr>
              <w:lastRenderedPageBreak/>
              <w:t>менением планов у главы фермерск</w:t>
            </w:r>
            <w:r w:rsidRPr="00C43884">
              <w:rPr>
                <w:sz w:val="24"/>
                <w:szCs w:val="24"/>
              </w:rPr>
              <w:t>о</w:t>
            </w:r>
            <w:r w:rsidRPr="00C43884">
              <w:rPr>
                <w:sz w:val="24"/>
                <w:szCs w:val="24"/>
              </w:rPr>
              <w:t>го хозяйства по реализации проекта, разрабатывается новая «дорожная карта»</w:t>
            </w:r>
            <w:r w:rsidR="00E21400" w:rsidRPr="00C43884">
              <w:rPr>
                <w:sz w:val="24"/>
                <w:szCs w:val="24"/>
              </w:rPr>
              <w:t>. Разрабатывается проект г</w:t>
            </w:r>
            <w:r w:rsidR="00E21400" w:rsidRPr="00C43884">
              <w:rPr>
                <w:sz w:val="24"/>
                <w:szCs w:val="24"/>
              </w:rPr>
              <w:t>а</w:t>
            </w:r>
            <w:r w:rsidR="00E21400" w:rsidRPr="00C43884">
              <w:rPr>
                <w:sz w:val="24"/>
                <w:szCs w:val="24"/>
              </w:rPr>
              <w:t>зификации тепличного комплекса</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8.</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Предоставление субсидий юрид</w:t>
            </w:r>
            <w:r w:rsidRPr="00C43884">
              <w:rPr>
                <w:sz w:val="24"/>
                <w:szCs w:val="24"/>
              </w:rPr>
              <w:t>и</w:t>
            </w:r>
            <w:r w:rsidRPr="00C43884">
              <w:rPr>
                <w:sz w:val="24"/>
                <w:szCs w:val="24"/>
              </w:rPr>
              <w:t>ческим лицам (за исключением г</w:t>
            </w:r>
            <w:r w:rsidRPr="00C43884">
              <w:rPr>
                <w:sz w:val="24"/>
                <w:szCs w:val="24"/>
              </w:rPr>
              <w:t>о</w:t>
            </w:r>
            <w:r w:rsidRPr="00C43884">
              <w:rPr>
                <w:sz w:val="24"/>
                <w:szCs w:val="24"/>
              </w:rPr>
              <w:t>сударственных (муниципальных) учреждений), и</w:t>
            </w:r>
            <w:r w:rsidRPr="00C43884">
              <w:rPr>
                <w:sz w:val="24"/>
                <w:szCs w:val="24"/>
              </w:rPr>
              <w:t>н</w:t>
            </w:r>
            <w:r w:rsidRPr="00C43884">
              <w:rPr>
                <w:sz w:val="24"/>
                <w:szCs w:val="24"/>
              </w:rPr>
              <w:t>дивидуальным предпринимат</w:t>
            </w:r>
            <w:r w:rsidRPr="00C43884">
              <w:rPr>
                <w:sz w:val="24"/>
                <w:szCs w:val="24"/>
              </w:rPr>
              <w:t>е</w:t>
            </w:r>
            <w:r w:rsidRPr="00C43884">
              <w:rPr>
                <w:sz w:val="24"/>
                <w:szCs w:val="24"/>
              </w:rPr>
              <w:t>лям, оказыва</w:t>
            </w:r>
            <w:r w:rsidRPr="00C43884">
              <w:rPr>
                <w:sz w:val="24"/>
                <w:szCs w:val="24"/>
              </w:rPr>
              <w:t>ю</w:t>
            </w:r>
            <w:r w:rsidRPr="00C43884">
              <w:rPr>
                <w:sz w:val="24"/>
                <w:szCs w:val="24"/>
              </w:rPr>
              <w:t>щим транспор</w:t>
            </w:r>
            <w:r w:rsidRPr="00C43884">
              <w:rPr>
                <w:sz w:val="24"/>
                <w:szCs w:val="24"/>
              </w:rPr>
              <w:t>т</w:t>
            </w:r>
            <w:r w:rsidRPr="00C43884">
              <w:rPr>
                <w:sz w:val="24"/>
                <w:szCs w:val="24"/>
              </w:rPr>
              <w:t>ные услуги во</w:t>
            </w:r>
            <w:r w:rsidRPr="00C43884">
              <w:rPr>
                <w:sz w:val="24"/>
                <w:szCs w:val="24"/>
              </w:rPr>
              <w:t>д</w:t>
            </w:r>
            <w:r w:rsidRPr="00C43884">
              <w:rPr>
                <w:sz w:val="24"/>
                <w:szCs w:val="24"/>
              </w:rPr>
              <w:t>ным транспортом</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транспорта и связи администр</w:t>
            </w:r>
            <w:r w:rsidRPr="00C43884">
              <w:rPr>
                <w:sz w:val="24"/>
                <w:szCs w:val="24"/>
              </w:rPr>
              <w:t>а</w:t>
            </w:r>
            <w:r w:rsidRPr="00C43884">
              <w:rPr>
                <w:sz w:val="24"/>
                <w:szCs w:val="24"/>
              </w:rPr>
              <w:t>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t>реализация муниц</w:t>
            </w:r>
            <w:r w:rsidRPr="00C43884">
              <w:rPr>
                <w:sz w:val="24"/>
                <w:szCs w:val="24"/>
              </w:rPr>
              <w:t>и</w:t>
            </w:r>
            <w:r w:rsidRPr="00C43884">
              <w:rPr>
                <w:sz w:val="24"/>
                <w:szCs w:val="24"/>
              </w:rPr>
              <w:t>пальной программы «Развитие тран</w:t>
            </w:r>
            <w:r w:rsidRPr="00C43884">
              <w:rPr>
                <w:sz w:val="24"/>
                <w:szCs w:val="24"/>
              </w:rPr>
              <w:t>с</w:t>
            </w:r>
            <w:r w:rsidRPr="00C43884">
              <w:rPr>
                <w:sz w:val="24"/>
                <w:szCs w:val="24"/>
              </w:rPr>
              <w:t>портной системы Нижневартовского района на 2014−2020 годы»</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BF6958">
            <w:pPr>
              <w:jc w:val="center"/>
              <w:rPr>
                <w:sz w:val="24"/>
                <w:szCs w:val="24"/>
              </w:rPr>
            </w:pPr>
            <w:r w:rsidRPr="00C43884">
              <w:rPr>
                <w:sz w:val="24"/>
                <w:szCs w:val="24"/>
              </w:rPr>
              <w:t xml:space="preserve">в течение 2016 </w:t>
            </w:r>
          </w:p>
          <w:p w:rsidR="00D20658" w:rsidRPr="00C43884" w:rsidRDefault="00D20658" w:rsidP="00BF6958">
            <w:pPr>
              <w:jc w:val="center"/>
              <w:rPr>
                <w:sz w:val="24"/>
                <w:szCs w:val="24"/>
              </w:rPr>
            </w:pPr>
            <w:r w:rsidRPr="00C43884">
              <w:rPr>
                <w:sz w:val="24"/>
                <w:szCs w:val="24"/>
              </w:rPr>
              <w:t>года</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сохранение социальной стабильности</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0150A9" w:rsidP="00EE186A">
            <w:pPr>
              <w:jc w:val="both"/>
              <w:rPr>
                <w:sz w:val="24"/>
                <w:szCs w:val="24"/>
              </w:rPr>
            </w:pPr>
            <w:proofErr w:type="gramStart"/>
            <w:r w:rsidRPr="00C43884">
              <w:rPr>
                <w:sz w:val="24"/>
                <w:szCs w:val="24"/>
              </w:rPr>
              <w:t>С целью удешевления стоимости проезда для населения заключены договоры с организациями в целях возмещения недополученных дох</w:t>
            </w:r>
            <w:r w:rsidRPr="00C43884">
              <w:rPr>
                <w:sz w:val="24"/>
                <w:szCs w:val="24"/>
              </w:rPr>
              <w:t>о</w:t>
            </w:r>
            <w:r w:rsidRPr="00C43884">
              <w:rPr>
                <w:sz w:val="24"/>
                <w:szCs w:val="24"/>
              </w:rPr>
              <w:t>дов в связи с оказанием транспор</w:t>
            </w:r>
            <w:r w:rsidRPr="00C43884">
              <w:rPr>
                <w:sz w:val="24"/>
                <w:szCs w:val="24"/>
              </w:rPr>
              <w:t>т</w:t>
            </w:r>
            <w:r w:rsidRPr="00C43884">
              <w:rPr>
                <w:sz w:val="24"/>
                <w:szCs w:val="24"/>
              </w:rPr>
              <w:t>ных услуг населению водным тран</w:t>
            </w:r>
            <w:r w:rsidRPr="00C43884">
              <w:rPr>
                <w:sz w:val="24"/>
                <w:szCs w:val="24"/>
              </w:rPr>
              <w:t>с</w:t>
            </w:r>
            <w:r w:rsidRPr="00C43884">
              <w:rPr>
                <w:sz w:val="24"/>
                <w:szCs w:val="24"/>
              </w:rPr>
              <w:t>портом между поселениями в гран</w:t>
            </w:r>
            <w:r w:rsidRPr="00C43884">
              <w:rPr>
                <w:sz w:val="24"/>
                <w:szCs w:val="24"/>
              </w:rPr>
              <w:t>и</w:t>
            </w:r>
            <w:r w:rsidRPr="00C43884">
              <w:rPr>
                <w:sz w:val="24"/>
                <w:szCs w:val="24"/>
              </w:rPr>
              <w:t>цах района на общую сумму 24 013,67 тыс. руб. Исполнение за 9 месяцев 2016 года составило 15 736,32 тыс. руб.</w:t>
            </w:r>
            <w:proofErr w:type="gramEnd"/>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9.</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Предоставление субсидий юрид</w:t>
            </w:r>
            <w:r w:rsidRPr="00C43884">
              <w:rPr>
                <w:sz w:val="24"/>
                <w:szCs w:val="24"/>
              </w:rPr>
              <w:t>и</w:t>
            </w:r>
            <w:r w:rsidRPr="00C43884">
              <w:rPr>
                <w:sz w:val="24"/>
                <w:szCs w:val="24"/>
              </w:rPr>
              <w:t>ческим лицам (за исключением г</w:t>
            </w:r>
            <w:r w:rsidRPr="00C43884">
              <w:rPr>
                <w:sz w:val="24"/>
                <w:szCs w:val="24"/>
              </w:rPr>
              <w:t>о</w:t>
            </w:r>
            <w:r w:rsidRPr="00C43884">
              <w:rPr>
                <w:sz w:val="24"/>
                <w:szCs w:val="24"/>
              </w:rPr>
              <w:t>сударственных (муниципальных) учреждений), и</w:t>
            </w:r>
            <w:r w:rsidRPr="00C43884">
              <w:rPr>
                <w:sz w:val="24"/>
                <w:szCs w:val="24"/>
              </w:rPr>
              <w:t>н</w:t>
            </w:r>
            <w:r w:rsidRPr="00C43884">
              <w:rPr>
                <w:sz w:val="24"/>
                <w:szCs w:val="24"/>
              </w:rPr>
              <w:t>дивидуальным предпринимат</w:t>
            </w:r>
            <w:r w:rsidRPr="00C43884">
              <w:rPr>
                <w:sz w:val="24"/>
                <w:szCs w:val="24"/>
              </w:rPr>
              <w:t>е</w:t>
            </w:r>
            <w:r w:rsidRPr="00C43884">
              <w:rPr>
                <w:sz w:val="24"/>
                <w:szCs w:val="24"/>
              </w:rPr>
              <w:t>лям, оказыва</w:t>
            </w:r>
            <w:r w:rsidRPr="00C43884">
              <w:rPr>
                <w:sz w:val="24"/>
                <w:szCs w:val="24"/>
              </w:rPr>
              <w:t>ю</w:t>
            </w:r>
            <w:r w:rsidRPr="00C43884">
              <w:rPr>
                <w:sz w:val="24"/>
                <w:szCs w:val="24"/>
              </w:rPr>
              <w:t>щим населению услуги по пер</w:t>
            </w:r>
            <w:r w:rsidRPr="00C43884">
              <w:rPr>
                <w:sz w:val="24"/>
                <w:szCs w:val="24"/>
              </w:rPr>
              <w:t>е</w:t>
            </w:r>
            <w:r w:rsidRPr="00C43884">
              <w:rPr>
                <w:sz w:val="24"/>
                <w:szCs w:val="24"/>
              </w:rPr>
              <w:t>возке пассажиров, багажа, почты и грузов возду</w:t>
            </w:r>
            <w:r w:rsidRPr="00C43884">
              <w:rPr>
                <w:sz w:val="24"/>
                <w:szCs w:val="24"/>
              </w:rPr>
              <w:t>ш</w:t>
            </w:r>
            <w:r w:rsidRPr="00C43884">
              <w:rPr>
                <w:sz w:val="24"/>
                <w:szCs w:val="24"/>
              </w:rPr>
              <w:t>ным транспортом</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транспорта и связи администр</w:t>
            </w:r>
            <w:r w:rsidRPr="00C43884">
              <w:rPr>
                <w:sz w:val="24"/>
                <w:szCs w:val="24"/>
              </w:rPr>
              <w:t>а</w:t>
            </w:r>
            <w:r w:rsidRPr="00C43884">
              <w:rPr>
                <w:sz w:val="24"/>
                <w:szCs w:val="24"/>
              </w:rPr>
              <w:t>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t>реализация муниц</w:t>
            </w:r>
            <w:r w:rsidRPr="00C43884">
              <w:rPr>
                <w:sz w:val="24"/>
                <w:szCs w:val="24"/>
              </w:rPr>
              <w:t>и</w:t>
            </w:r>
            <w:r w:rsidRPr="00C43884">
              <w:rPr>
                <w:sz w:val="24"/>
                <w:szCs w:val="24"/>
              </w:rPr>
              <w:t>пальной программы «Развитие тран</w:t>
            </w:r>
            <w:r w:rsidRPr="00C43884">
              <w:rPr>
                <w:sz w:val="24"/>
                <w:szCs w:val="24"/>
              </w:rPr>
              <w:t>с</w:t>
            </w:r>
            <w:r w:rsidRPr="00C43884">
              <w:rPr>
                <w:sz w:val="24"/>
                <w:szCs w:val="24"/>
              </w:rPr>
              <w:t>портной системы Нижневартовского района на 2014−2020 годы»</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BF6958">
            <w:pPr>
              <w:jc w:val="center"/>
              <w:rPr>
                <w:sz w:val="24"/>
                <w:szCs w:val="24"/>
              </w:rPr>
            </w:pPr>
            <w:r w:rsidRPr="00C43884">
              <w:rPr>
                <w:sz w:val="24"/>
                <w:szCs w:val="24"/>
              </w:rPr>
              <w:t>в течение 2016</w:t>
            </w:r>
          </w:p>
          <w:p w:rsidR="00D20658" w:rsidRPr="00C43884" w:rsidRDefault="00D20658" w:rsidP="00BF6958">
            <w:pPr>
              <w:jc w:val="center"/>
              <w:rPr>
                <w:sz w:val="24"/>
                <w:szCs w:val="24"/>
              </w:rPr>
            </w:pPr>
            <w:r w:rsidRPr="00C43884">
              <w:rPr>
                <w:sz w:val="24"/>
                <w:szCs w:val="24"/>
              </w:rPr>
              <w:t xml:space="preserve">года </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сохранение социальной стабильности</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0150A9" w:rsidP="00EE186A">
            <w:pPr>
              <w:jc w:val="both"/>
              <w:rPr>
                <w:sz w:val="24"/>
                <w:szCs w:val="24"/>
              </w:rPr>
            </w:pPr>
            <w:proofErr w:type="gramStart"/>
            <w:r w:rsidRPr="00C43884">
              <w:rPr>
                <w:sz w:val="24"/>
                <w:szCs w:val="24"/>
              </w:rPr>
              <w:t>С целью удешевления стоимости проезда для населения заключен д</w:t>
            </w:r>
            <w:r w:rsidRPr="00C43884">
              <w:rPr>
                <w:sz w:val="24"/>
                <w:szCs w:val="24"/>
              </w:rPr>
              <w:t>о</w:t>
            </w:r>
            <w:r w:rsidRPr="00C43884">
              <w:rPr>
                <w:sz w:val="24"/>
                <w:szCs w:val="24"/>
              </w:rPr>
              <w:t>говор с ОАО «</w:t>
            </w:r>
            <w:proofErr w:type="spellStart"/>
            <w:r w:rsidRPr="00C43884">
              <w:rPr>
                <w:sz w:val="24"/>
                <w:szCs w:val="24"/>
              </w:rPr>
              <w:t>Нижневартовскавиа</w:t>
            </w:r>
            <w:proofErr w:type="spellEnd"/>
            <w:r w:rsidRPr="00C43884">
              <w:rPr>
                <w:sz w:val="24"/>
                <w:szCs w:val="24"/>
              </w:rPr>
              <w:t>» на получение субсидии в целях во</w:t>
            </w:r>
            <w:r w:rsidRPr="00C43884">
              <w:rPr>
                <w:sz w:val="24"/>
                <w:szCs w:val="24"/>
              </w:rPr>
              <w:t>з</w:t>
            </w:r>
            <w:r w:rsidRPr="00C43884">
              <w:rPr>
                <w:sz w:val="24"/>
                <w:szCs w:val="24"/>
              </w:rPr>
              <w:t>мещения затрат в связи с оказанием населению услуги по перевозке па</w:t>
            </w:r>
            <w:r w:rsidRPr="00C43884">
              <w:rPr>
                <w:sz w:val="24"/>
                <w:szCs w:val="24"/>
              </w:rPr>
              <w:t>с</w:t>
            </w:r>
            <w:r w:rsidRPr="00C43884">
              <w:rPr>
                <w:sz w:val="24"/>
                <w:szCs w:val="24"/>
              </w:rPr>
              <w:t>сажиров, багажа, почты и грузов во</w:t>
            </w:r>
            <w:r w:rsidRPr="00C43884">
              <w:rPr>
                <w:sz w:val="24"/>
                <w:szCs w:val="24"/>
              </w:rPr>
              <w:t>з</w:t>
            </w:r>
            <w:r w:rsidRPr="00C43884">
              <w:rPr>
                <w:sz w:val="24"/>
                <w:szCs w:val="24"/>
              </w:rPr>
              <w:t>душным транспортом между посел</w:t>
            </w:r>
            <w:r w:rsidRPr="00C43884">
              <w:rPr>
                <w:sz w:val="24"/>
                <w:szCs w:val="24"/>
              </w:rPr>
              <w:t>е</w:t>
            </w:r>
            <w:r w:rsidRPr="00C43884">
              <w:rPr>
                <w:sz w:val="24"/>
                <w:szCs w:val="24"/>
              </w:rPr>
              <w:t>ниями в границах района на сумму 47 059,57 тыс. руб. Исполнение за 9 месяцев 2016 года составило 35 963,04 тыс. руб.</w:t>
            </w:r>
            <w:proofErr w:type="gramEnd"/>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10.</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Проведение обр</w:t>
            </w:r>
            <w:r w:rsidRPr="00C43884">
              <w:rPr>
                <w:sz w:val="24"/>
                <w:szCs w:val="24"/>
              </w:rPr>
              <w:t>а</w:t>
            </w:r>
            <w:r w:rsidRPr="00C43884">
              <w:rPr>
                <w:sz w:val="24"/>
                <w:szCs w:val="24"/>
              </w:rPr>
              <w:t>зовательных м</w:t>
            </w:r>
            <w:r w:rsidRPr="00C43884">
              <w:rPr>
                <w:sz w:val="24"/>
                <w:szCs w:val="24"/>
              </w:rPr>
              <w:t>е</w:t>
            </w:r>
            <w:r w:rsidRPr="00C43884">
              <w:rPr>
                <w:sz w:val="24"/>
                <w:szCs w:val="24"/>
              </w:rPr>
              <w:t>роприятий для субъектов малого и среднего пре</w:t>
            </w:r>
            <w:r w:rsidRPr="00C43884">
              <w:rPr>
                <w:sz w:val="24"/>
                <w:szCs w:val="24"/>
              </w:rPr>
              <w:t>д</w:t>
            </w:r>
            <w:r w:rsidRPr="00C43884">
              <w:rPr>
                <w:sz w:val="24"/>
                <w:szCs w:val="24"/>
              </w:rPr>
              <w:t>принимательства и граждан, ж</w:t>
            </w:r>
            <w:r w:rsidRPr="00C43884">
              <w:rPr>
                <w:sz w:val="24"/>
                <w:szCs w:val="24"/>
              </w:rPr>
              <w:t>е</w:t>
            </w:r>
            <w:r w:rsidRPr="00C43884">
              <w:rPr>
                <w:sz w:val="24"/>
                <w:szCs w:val="24"/>
              </w:rPr>
              <w:t>лающих заняться предприним</w:t>
            </w:r>
            <w:r w:rsidRPr="00C43884">
              <w:rPr>
                <w:sz w:val="24"/>
                <w:szCs w:val="24"/>
              </w:rPr>
              <w:t>а</w:t>
            </w:r>
            <w:r w:rsidRPr="00C43884">
              <w:rPr>
                <w:sz w:val="24"/>
                <w:szCs w:val="24"/>
              </w:rPr>
              <w:t>тельской деятел</w:t>
            </w:r>
            <w:r w:rsidRPr="00C43884">
              <w:rPr>
                <w:sz w:val="24"/>
                <w:szCs w:val="24"/>
              </w:rPr>
              <w:t>ь</w:t>
            </w:r>
            <w:r w:rsidRPr="00C43884">
              <w:rPr>
                <w:sz w:val="24"/>
                <w:szCs w:val="24"/>
              </w:rPr>
              <w:t>ностью</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информация в Д</w:t>
            </w:r>
            <w:r w:rsidRPr="00C43884">
              <w:rPr>
                <w:sz w:val="24"/>
                <w:szCs w:val="24"/>
              </w:rPr>
              <w:t>е</w:t>
            </w:r>
            <w:r w:rsidRPr="00C43884">
              <w:rPr>
                <w:sz w:val="24"/>
                <w:szCs w:val="24"/>
              </w:rPr>
              <w:t>партамент эконом</w:t>
            </w:r>
            <w:r w:rsidRPr="00C43884">
              <w:rPr>
                <w:sz w:val="24"/>
                <w:szCs w:val="24"/>
              </w:rPr>
              <w:t>и</w:t>
            </w:r>
            <w:r w:rsidRPr="00C43884">
              <w:rPr>
                <w:sz w:val="24"/>
                <w:szCs w:val="24"/>
              </w:rPr>
              <w:t>ческого развития автономного округа и комитет эконом</w:t>
            </w:r>
            <w:r w:rsidRPr="00C43884">
              <w:rPr>
                <w:sz w:val="24"/>
                <w:szCs w:val="24"/>
              </w:rPr>
              <w:t>и</w:t>
            </w:r>
            <w:r w:rsidRPr="00C43884">
              <w:rPr>
                <w:sz w:val="24"/>
                <w:szCs w:val="24"/>
              </w:rPr>
              <w:t>ки администрации района</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center"/>
              <w:rPr>
                <w:sz w:val="24"/>
                <w:szCs w:val="24"/>
              </w:rPr>
            </w:pPr>
            <w:r w:rsidRPr="00C43884">
              <w:rPr>
                <w:sz w:val="24"/>
                <w:szCs w:val="24"/>
              </w:rPr>
              <w:t>в течение 2016</w:t>
            </w:r>
          </w:p>
          <w:p w:rsidR="00D20658" w:rsidRPr="00C43884" w:rsidRDefault="00D20658" w:rsidP="00BF6958">
            <w:pPr>
              <w:jc w:val="center"/>
              <w:rPr>
                <w:sz w:val="24"/>
                <w:szCs w:val="24"/>
              </w:rPr>
            </w:pPr>
            <w:r w:rsidRPr="00C43884">
              <w:rPr>
                <w:sz w:val="24"/>
                <w:szCs w:val="24"/>
              </w:rPr>
              <w:t xml:space="preserve">года </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создание новых и п</w:t>
            </w:r>
            <w:r w:rsidRPr="00C43884">
              <w:rPr>
                <w:sz w:val="24"/>
                <w:szCs w:val="24"/>
              </w:rPr>
              <w:t>о</w:t>
            </w:r>
            <w:r w:rsidRPr="00C43884">
              <w:rPr>
                <w:sz w:val="24"/>
                <w:szCs w:val="24"/>
              </w:rPr>
              <w:t>вышение эффективн</w:t>
            </w:r>
            <w:r w:rsidRPr="00C43884">
              <w:rPr>
                <w:sz w:val="24"/>
                <w:szCs w:val="24"/>
              </w:rPr>
              <w:t>о</w:t>
            </w:r>
            <w:r w:rsidRPr="00C43884">
              <w:rPr>
                <w:sz w:val="24"/>
                <w:szCs w:val="24"/>
              </w:rPr>
              <w:t>сти деятельности де</w:t>
            </w:r>
            <w:r w:rsidRPr="00C43884">
              <w:rPr>
                <w:sz w:val="24"/>
                <w:szCs w:val="24"/>
              </w:rPr>
              <w:t>й</w:t>
            </w:r>
            <w:r w:rsidRPr="00C43884">
              <w:rPr>
                <w:sz w:val="24"/>
                <w:szCs w:val="24"/>
              </w:rPr>
              <w:t>ствующих малых предприятий</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5E2AA2" w:rsidP="00EE186A">
            <w:pPr>
              <w:jc w:val="both"/>
              <w:rPr>
                <w:sz w:val="24"/>
                <w:szCs w:val="24"/>
              </w:rPr>
            </w:pPr>
            <w:proofErr w:type="gramStart"/>
            <w:r w:rsidRPr="00C43884">
              <w:rPr>
                <w:sz w:val="24"/>
                <w:szCs w:val="24"/>
              </w:rPr>
              <w:t>согласно плана-графика</w:t>
            </w:r>
            <w:proofErr w:type="gramEnd"/>
            <w:r w:rsidRPr="00C43884">
              <w:rPr>
                <w:sz w:val="24"/>
                <w:szCs w:val="24"/>
              </w:rPr>
              <w:t xml:space="preserve"> запланир</w:t>
            </w:r>
            <w:r w:rsidRPr="00C43884">
              <w:rPr>
                <w:sz w:val="24"/>
                <w:szCs w:val="24"/>
              </w:rPr>
              <w:t>о</w:t>
            </w:r>
            <w:r w:rsidRPr="00C43884">
              <w:rPr>
                <w:sz w:val="24"/>
                <w:szCs w:val="24"/>
              </w:rPr>
              <w:t>ваны на 2 полугодие семинары на тему «Правовое урегулирование ц</w:t>
            </w:r>
            <w:r w:rsidRPr="00C43884">
              <w:rPr>
                <w:sz w:val="24"/>
                <w:szCs w:val="24"/>
              </w:rPr>
              <w:t>е</w:t>
            </w:r>
            <w:r w:rsidRPr="00C43884">
              <w:rPr>
                <w:sz w:val="24"/>
                <w:szCs w:val="24"/>
              </w:rPr>
              <w:t xml:space="preserve">нообразования. </w:t>
            </w:r>
            <w:proofErr w:type="gramStart"/>
            <w:r w:rsidRPr="00C43884">
              <w:rPr>
                <w:sz w:val="24"/>
                <w:szCs w:val="24"/>
              </w:rPr>
              <w:t>Ответственность в сфере ценообразования», «Практич</w:t>
            </w:r>
            <w:r w:rsidRPr="00C43884">
              <w:rPr>
                <w:sz w:val="24"/>
                <w:szCs w:val="24"/>
              </w:rPr>
              <w:t>е</w:t>
            </w:r>
            <w:r w:rsidRPr="00C43884">
              <w:rPr>
                <w:sz w:val="24"/>
                <w:szCs w:val="24"/>
              </w:rPr>
              <w:t>ское решение сложных вопросов применения 44-ФЗ», «Об основных направлениях налоговой политики в части совершенствования налогоо</w:t>
            </w:r>
            <w:r w:rsidRPr="00C43884">
              <w:rPr>
                <w:sz w:val="24"/>
                <w:szCs w:val="24"/>
              </w:rPr>
              <w:t>б</w:t>
            </w:r>
            <w:r w:rsidRPr="00C43884">
              <w:rPr>
                <w:sz w:val="24"/>
                <w:szCs w:val="24"/>
              </w:rPr>
              <w:t>ложения региональных налогов и п</w:t>
            </w:r>
            <w:r w:rsidRPr="00C43884">
              <w:rPr>
                <w:sz w:val="24"/>
                <w:szCs w:val="24"/>
              </w:rPr>
              <w:t>а</w:t>
            </w:r>
            <w:r w:rsidRPr="00C43884">
              <w:rPr>
                <w:sz w:val="24"/>
                <w:szCs w:val="24"/>
              </w:rPr>
              <w:t>тентной системы налогообложения»</w:t>
            </w:r>
            <w:proofErr w:type="gramEnd"/>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11.</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Освещение в средствах масс</w:t>
            </w:r>
            <w:r w:rsidRPr="00C43884">
              <w:rPr>
                <w:sz w:val="24"/>
                <w:szCs w:val="24"/>
              </w:rPr>
              <w:t>о</w:t>
            </w:r>
            <w:r w:rsidRPr="00C43884">
              <w:rPr>
                <w:sz w:val="24"/>
                <w:szCs w:val="24"/>
              </w:rPr>
              <w:t xml:space="preserve">вой </w:t>
            </w:r>
            <w:proofErr w:type="gramStart"/>
            <w:r w:rsidRPr="00C43884">
              <w:rPr>
                <w:sz w:val="24"/>
                <w:szCs w:val="24"/>
              </w:rPr>
              <w:t>информации историй успеха предпринимат</w:t>
            </w:r>
            <w:r w:rsidRPr="00C43884">
              <w:rPr>
                <w:sz w:val="24"/>
                <w:szCs w:val="24"/>
              </w:rPr>
              <w:t>е</w:t>
            </w:r>
            <w:r w:rsidRPr="00C43884">
              <w:rPr>
                <w:sz w:val="24"/>
                <w:szCs w:val="24"/>
              </w:rPr>
              <w:t>лей</w:t>
            </w:r>
            <w:proofErr w:type="gramEnd"/>
            <w:r w:rsidRPr="00C43884">
              <w:rPr>
                <w:sz w:val="24"/>
                <w:szCs w:val="24"/>
              </w:rPr>
              <w:t xml:space="preserve"> района, мер</w:t>
            </w:r>
            <w:r w:rsidRPr="00C43884">
              <w:rPr>
                <w:sz w:val="24"/>
                <w:szCs w:val="24"/>
              </w:rPr>
              <w:t>о</w:t>
            </w:r>
            <w:r w:rsidRPr="00C43884">
              <w:rPr>
                <w:sz w:val="24"/>
                <w:szCs w:val="24"/>
              </w:rPr>
              <w:t>приятий по поз</w:t>
            </w:r>
            <w:r w:rsidRPr="00C43884">
              <w:rPr>
                <w:sz w:val="24"/>
                <w:szCs w:val="24"/>
              </w:rPr>
              <w:t>и</w:t>
            </w:r>
            <w:r w:rsidRPr="00C43884">
              <w:rPr>
                <w:sz w:val="24"/>
                <w:szCs w:val="24"/>
              </w:rPr>
              <w:t>ционированию возможностей производителей товаров (услуг)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пресс-служба а</w:t>
            </w:r>
            <w:r w:rsidRPr="00C43884">
              <w:rPr>
                <w:sz w:val="24"/>
                <w:szCs w:val="24"/>
              </w:rPr>
              <w:t>д</w:t>
            </w:r>
            <w:r w:rsidRPr="00C43884">
              <w:rPr>
                <w:sz w:val="24"/>
                <w:szCs w:val="24"/>
              </w:rPr>
              <w:t>министрации ра</w:t>
            </w:r>
            <w:r w:rsidRPr="00C43884">
              <w:rPr>
                <w:sz w:val="24"/>
                <w:szCs w:val="24"/>
              </w:rPr>
              <w:t>й</w:t>
            </w:r>
            <w:r w:rsidRPr="00C43884">
              <w:rPr>
                <w:sz w:val="24"/>
                <w:szCs w:val="24"/>
              </w:rPr>
              <w:t>она,</w:t>
            </w:r>
          </w:p>
          <w:p w:rsidR="00D20658" w:rsidRPr="00C43884" w:rsidRDefault="00D20658" w:rsidP="00EE186A">
            <w:pPr>
              <w:widowControl w:val="0"/>
              <w:autoSpaceDE w:val="0"/>
              <w:autoSpaceDN w:val="0"/>
              <w:adjustRightInd w:val="0"/>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widowControl w:val="0"/>
              <w:autoSpaceDE w:val="0"/>
              <w:autoSpaceDN w:val="0"/>
              <w:adjustRightInd w:val="0"/>
              <w:jc w:val="both"/>
              <w:rPr>
                <w:sz w:val="24"/>
                <w:szCs w:val="24"/>
              </w:rPr>
            </w:pPr>
            <w:r w:rsidRPr="00C43884">
              <w:rPr>
                <w:sz w:val="24"/>
                <w:szCs w:val="24"/>
              </w:rPr>
              <w:t>реализация муниц</w:t>
            </w:r>
            <w:r w:rsidRPr="00C43884">
              <w:rPr>
                <w:sz w:val="24"/>
                <w:szCs w:val="24"/>
              </w:rPr>
              <w:t>и</w:t>
            </w:r>
            <w:r w:rsidRPr="00C43884">
              <w:rPr>
                <w:sz w:val="24"/>
                <w:szCs w:val="24"/>
              </w:rPr>
              <w:t>пальной программы «Развитие малого и среднего предпр</w:t>
            </w:r>
            <w:r w:rsidRPr="00C43884">
              <w:rPr>
                <w:sz w:val="24"/>
                <w:szCs w:val="24"/>
              </w:rPr>
              <w:t>и</w:t>
            </w:r>
            <w:r w:rsidRPr="00C43884">
              <w:rPr>
                <w:sz w:val="24"/>
                <w:szCs w:val="24"/>
              </w:rPr>
              <w:t>нимательства, агр</w:t>
            </w:r>
            <w:r w:rsidRPr="00C43884">
              <w:rPr>
                <w:sz w:val="24"/>
                <w:szCs w:val="24"/>
              </w:rPr>
              <w:t>о</w:t>
            </w:r>
            <w:r w:rsidRPr="00C43884">
              <w:rPr>
                <w:sz w:val="24"/>
                <w:szCs w:val="24"/>
              </w:rPr>
              <w:t>промышленного комплекса и рынков сельскохозяйстве</w:t>
            </w:r>
            <w:r w:rsidRPr="00C43884">
              <w:rPr>
                <w:sz w:val="24"/>
                <w:szCs w:val="24"/>
              </w:rPr>
              <w:t>н</w:t>
            </w:r>
            <w:r w:rsidRPr="00C43884">
              <w:rPr>
                <w:sz w:val="24"/>
                <w:szCs w:val="24"/>
              </w:rPr>
              <w:t>ной продукции, с</w:t>
            </w:r>
            <w:r w:rsidRPr="00C43884">
              <w:rPr>
                <w:sz w:val="24"/>
                <w:szCs w:val="24"/>
              </w:rPr>
              <w:t>ы</w:t>
            </w:r>
            <w:r w:rsidRPr="00C43884">
              <w:rPr>
                <w:sz w:val="24"/>
                <w:szCs w:val="24"/>
              </w:rPr>
              <w:t>рья и продовольс</w:t>
            </w:r>
            <w:r w:rsidRPr="00C43884">
              <w:rPr>
                <w:sz w:val="24"/>
                <w:szCs w:val="24"/>
              </w:rPr>
              <w:t>т</w:t>
            </w:r>
            <w:r w:rsidRPr="00C43884">
              <w:rPr>
                <w:sz w:val="24"/>
                <w:szCs w:val="24"/>
              </w:rPr>
              <w:t xml:space="preserve">вия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Нижневарто</w:t>
            </w:r>
            <w:r w:rsidRPr="00C43884">
              <w:rPr>
                <w:sz w:val="24"/>
                <w:szCs w:val="24"/>
              </w:rPr>
              <w:t>в</w:t>
            </w:r>
            <w:r w:rsidRPr="00C43884">
              <w:rPr>
                <w:sz w:val="24"/>
                <w:szCs w:val="24"/>
              </w:rPr>
              <w:t>ском</w:t>
            </w:r>
            <w:proofErr w:type="gramEnd"/>
            <w:r w:rsidRPr="00C43884">
              <w:rPr>
                <w:sz w:val="24"/>
                <w:szCs w:val="24"/>
              </w:rPr>
              <w:t xml:space="preserve"> районе в 2014‒2020 годах»</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center"/>
              <w:rPr>
                <w:sz w:val="24"/>
                <w:szCs w:val="24"/>
              </w:rPr>
            </w:pPr>
            <w:r w:rsidRPr="00C43884">
              <w:rPr>
                <w:sz w:val="24"/>
                <w:szCs w:val="24"/>
              </w:rPr>
              <w:t xml:space="preserve">в течение 2016 </w:t>
            </w:r>
          </w:p>
          <w:p w:rsidR="00D20658" w:rsidRPr="00C43884" w:rsidRDefault="00D20658" w:rsidP="00BF6958">
            <w:pPr>
              <w:jc w:val="center"/>
              <w:rPr>
                <w:sz w:val="24"/>
                <w:szCs w:val="24"/>
              </w:rPr>
            </w:pPr>
            <w:r w:rsidRPr="00C43884">
              <w:rPr>
                <w:sz w:val="24"/>
                <w:szCs w:val="24"/>
              </w:rPr>
              <w:t>года</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повышение престижа и формирование поз</w:t>
            </w:r>
            <w:r w:rsidRPr="00C43884">
              <w:rPr>
                <w:sz w:val="24"/>
                <w:szCs w:val="24"/>
              </w:rPr>
              <w:t>и</w:t>
            </w:r>
            <w:r w:rsidRPr="00C43884">
              <w:rPr>
                <w:sz w:val="24"/>
                <w:szCs w:val="24"/>
              </w:rPr>
              <w:t>тивного отношения различных групп нас</w:t>
            </w:r>
            <w:r w:rsidRPr="00C43884">
              <w:rPr>
                <w:sz w:val="24"/>
                <w:szCs w:val="24"/>
              </w:rPr>
              <w:t>е</w:t>
            </w:r>
            <w:r w:rsidRPr="00C43884">
              <w:rPr>
                <w:sz w:val="24"/>
                <w:szCs w:val="24"/>
              </w:rPr>
              <w:t>ления к предприним</w:t>
            </w:r>
            <w:r w:rsidRPr="00C43884">
              <w:rPr>
                <w:sz w:val="24"/>
                <w:szCs w:val="24"/>
              </w:rPr>
              <w:t>а</w:t>
            </w:r>
            <w:r w:rsidRPr="00C43884">
              <w:rPr>
                <w:sz w:val="24"/>
                <w:szCs w:val="24"/>
              </w:rPr>
              <w:t>тельской деятельности</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5E2AA2" w:rsidP="00EE186A">
            <w:pPr>
              <w:jc w:val="both"/>
              <w:rPr>
                <w:sz w:val="24"/>
                <w:szCs w:val="24"/>
              </w:rPr>
            </w:pPr>
            <w:r w:rsidRPr="00C43884">
              <w:rPr>
                <w:sz w:val="24"/>
                <w:szCs w:val="24"/>
              </w:rPr>
              <w:t>освещение мероприятий, историй у</w:t>
            </w:r>
            <w:r w:rsidRPr="00C43884">
              <w:rPr>
                <w:sz w:val="24"/>
                <w:szCs w:val="24"/>
              </w:rPr>
              <w:t>с</w:t>
            </w:r>
            <w:r w:rsidRPr="00C43884">
              <w:rPr>
                <w:sz w:val="24"/>
                <w:szCs w:val="24"/>
              </w:rPr>
              <w:t>пеха по развитию предпринимател</w:t>
            </w:r>
            <w:r w:rsidRPr="00C43884">
              <w:rPr>
                <w:sz w:val="24"/>
                <w:szCs w:val="24"/>
              </w:rPr>
              <w:t>ь</w:t>
            </w:r>
            <w:r w:rsidRPr="00C43884">
              <w:rPr>
                <w:sz w:val="24"/>
                <w:szCs w:val="24"/>
              </w:rPr>
              <w:t xml:space="preserve">ства осуществляется на </w:t>
            </w:r>
            <w:proofErr w:type="gramStart"/>
            <w:r w:rsidRPr="00C43884">
              <w:rPr>
                <w:sz w:val="24"/>
                <w:szCs w:val="24"/>
              </w:rPr>
              <w:t>официальном</w:t>
            </w:r>
            <w:proofErr w:type="gramEnd"/>
            <w:r w:rsidRPr="00C43884">
              <w:rPr>
                <w:sz w:val="24"/>
                <w:szCs w:val="24"/>
              </w:rPr>
              <w:t xml:space="preserve"> веб-сайте администрации района и в районной газете «Новости </w:t>
            </w:r>
            <w:proofErr w:type="spellStart"/>
            <w:r w:rsidRPr="00C43884">
              <w:rPr>
                <w:sz w:val="24"/>
                <w:szCs w:val="24"/>
              </w:rPr>
              <w:t>Приобья</w:t>
            </w:r>
            <w:proofErr w:type="spellEnd"/>
            <w:r w:rsidRPr="00C43884">
              <w:rPr>
                <w:sz w:val="24"/>
                <w:szCs w:val="24"/>
              </w:rPr>
              <w:t>»</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12.</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Размещение и</w:t>
            </w:r>
            <w:r w:rsidRPr="00C43884">
              <w:rPr>
                <w:sz w:val="24"/>
                <w:szCs w:val="24"/>
              </w:rPr>
              <w:t>н</w:t>
            </w:r>
            <w:r w:rsidRPr="00C43884">
              <w:rPr>
                <w:sz w:val="24"/>
                <w:szCs w:val="24"/>
              </w:rPr>
              <w:t>формации на Портале развития предприним</w:t>
            </w:r>
            <w:r w:rsidRPr="00C43884">
              <w:rPr>
                <w:sz w:val="24"/>
                <w:szCs w:val="24"/>
              </w:rPr>
              <w:t>а</w:t>
            </w:r>
            <w:r w:rsidRPr="00C43884">
              <w:rPr>
                <w:sz w:val="24"/>
                <w:szCs w:val="24"/>
              </w:rPr>
              <w:t>тельства Югры в разделе «Путев</w:t>
            </w:r>
            <w:r w:rsidRPr="00C43884">
              <w:rPr>
                <w:sz w:val="24"/>
                <w:szCs w:val="24"/>
              </w:rPr>
              <w:t>о</w:t>
            </w:r>
            <w:r w:rsidRPr="00C43884">
              <w:rPr>
                <w:sz w:val="24"/>
                <w:szCs w:val="24"/>
              </w:rPr>
              <w:t>дитель экспортера Югры» о пре</w:t>
            </w:r>
            <w:r w:rsidRPr="00C43884">
              <w:rPr>
                <w:sz w:val="24"/>
                <w:szCs w:val="24"/>
              </w:rPr>
              <w:t>д</w:t>
            </w:r>
            <w:r w:rsidRPr="00C43884">
              <w:rPr>
                <w:sz w:val="24"/>
                <w:szCs w:val="24"/>
              </w:rPr>
              <w:t>принимателях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информация в Д</w:t>
            </w:r>
            <w:r w:rsidRPr="00C43884">
              <w:rPr>
                <w:sz w:val="24"/>
                <w:szCs w:val="24"/>
              </w:rPr>
              <w:t>е</w:t>
            </w:r>
            <w:r w:rsidRPr="00C43884">
              <w:rPr>
                <w:sz w:val="24"/>
                <w:szCs w:val="24"/>
              </w:rPr>
              <w:t>партамент эконом</w:t>
            </w:r>
            <w:r w:rsidRPr="00C43884">
              <w:rPr>
                <w:sz w:val="24"/>
                <w:szCs w:val="24"/>
              </w:rPr>
              <w:t>и</w:t>
            </w:r>
            <w:r w:rsidRPr="00C43884">
              <w:rPr>
                <w:sz w:val="24"/>
                <w:szCs w:val="24"/>
              </w:rPr>
              <w:t>ческого развития автономного округа и комитет эконом</w:t>
            </w:r>
            <w:r w:rsidRPr="00C43884">
              <w:rPr>
                <w:sz w:val="24"/>
                <w:szCs w:val="24"/>
              </w:rPr>
              <w:t>и</w:t>
            </w:r>
            <w:r w:rsidRPr="00C43884">
              <w:rPr>
                <w:sz w:val="24"/>
                <w:szCs w:val="24"/>
              </w:rPr>
              <w:t>ки администрации района</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center"/>
              <w:rPr>
                <w:sz w:val="24"/>
                <w:szCs w:val="24"/>
              </w:rPr>
            </w:pPr>
            <w:r w:rsidRPr="00C43884">
              <w:rPr>
                <w:sz w:val="24"/>
                <w:szCs w:val="24"/>
              </w:rPr>
              <w:t>2016‒2017</w:t>
            </w:r>
          </w:p>
          <w:p w:rsidR="00D20658" w:rsidRPr="00C43884" w:rsidRDefault="00D20658" w:rsidP="00BF6958">
            <w:pPr>
              <w:jc w:val="center"/>
              <w:rPr>
                <w:sz w:val="24"/>
                <w:szCs w:val="24"/>
              </w:rPr>
            </w:pPr>
            <w:r w:rsidRPr="00C43884">
              <w:rPr>
                <w:sz w:val="24"/>
                <w:szCs w:val="24"/>
              </w:rPr>
              <w:t>годы</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bCs/>
                <w:sz w:val="24"/>
                <w:szCs w:val="24"/>
              </w:rPr>
            </w:pPr>
            <w:r w:rsidRPr="00C43884">
              <w:rPr>
                <w:bCs/>
                <w:sz w:val="24"/>
                <w:szCs w:val="24"/>
              </w:rPr>
              <w:t>стимулирование эк</w:t>
            </w:r>
            <w:r w:rsidRPr="00C43884">
              <w:rPr>
                <w:bCs/>
                <w:sz w:val="24"/>
                <w:szCs w:val="24"/>
              </w:rPr>
              <w:t>с</w:t>
            </w:r>
            <w:r w:rsidRPr="00C43884">
              <w:rPr>
                <w:bCs/>
                <w:sz w:val="24"/>
                <w:szCs w:val="24"/>
              </w:rPr>
              <w:t>портного потенциала местных товаропрои</w:t>
            </w:r>
            <w:r w:rsidRPr="00C43884">
              <w:rPr>
                <w:bCs/>
                <w:sz w:val="24"/>
                <w:szCs w:val="24"/>
              </w:rPr>
              <w:t>з</w:t>
            </w:r>
            <w:r w:rsidRPr="00C43884">
              <w:rPr>
                <w:bCs/>
                <w:sz w:val="24"/>
                <w:szCs w:val="24"/>
              </w:rPr>
              <w:t>водителей</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5E2AA2" w:rsidP="005E2AA2">
            <w:pPr>
              <w:jc w:val="both"/>
              <w:rPr>
                <w:bCs/>
                <w:sz w:val="24"/>
                <w:szCs w:val="24"/>
              </w:rPr>
            </w:pPr>
            <w:r w:rsidRPr="00C43884">
              <w:rPr>
                <w:bCs/>
                <w:sz w:val="24"/>
                <w:szCs w:val="24"/>
              </w:rPr>
              <w:t>Информация о предпринимателях района для наполнения Портала ра</w:t>
            </w:r>
            <w:r w:rsidRPr="00C43884">
              <w:rPr>
                <w:bCs/>
                <w:sz w:val="24"/>
                <w:szCs w:val="24"/>
              </w:rPr>
              <w:t>з</w:t>
            </w:r>
            <w:r w:rsidRPr="00C43884">
              <w:rPr>
                <w:bCs/>
                <w:sz w:val="24"/>
                <w:szCs w:val="24"/>
              </w:rPr>
              <w:t>вития предпринимательства Югры находится в стадии разработки с</w:t>
            </w:r>
            <w:r w:rsidRPr="00C43884">
              <w:rPr>
                <w:bCs/>
                <w:sz w:val="24"/>
                <w:szCs w:val="24"/>
              </w:rPr>
              <w:t>о</w:t>
            </w:r>
            <w:r w:rsidRPr="00C43884">
              <w:rPr>
                <w:bCs/>
                <w:sz w:val="24"/>
                <w:szCs w:val="24"/>
              </w:rPr>
              <w:t>гласно требованиями «Центра по</w:t>
            </w:r>
            <w:r w:rsidRPr="00C43884">
              <w:rPr>
                <w:bCs/>
                <w:sz w:val="24"/>
                <w:szCs w:val="24"/>
              </w:rPr>
              <w:t>д</w:t>
            </w:r>
            <w:r w:rsidRPr="00C43884">
              <w:rPr>
                <w:bCs/>
                <w:sz w:val="24"/>
                <w:szCs w:val="24"/>
              </w:rPr>
              <w:t>держки экспорта Югры»</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13.</w:t>
            </w:r>
          </w:p>
        </w:tc>
        <w:tc>
          <w:tcPr>
            <w:tcW w:w="674"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widowControl w:val="0"/>
              <w:autoSpaceDE w:val="0"/>
              <w:autoSpaceDN w:val="0"/>
              <w:adjustRightInd w:val="0"/>
              <w:jc w:val="both"/>
              <w:rPr>
                <w:sz w:val="24"/>
                <w:szCs w:val="24"/>
              </w:rPr>
            </w:pPr>
            <w:r w:rsidRPr="00C43884">
              <w:rPr>
                <w:sz w:val="24"/>
                <w:szCs w:val="24"/>
              </w:rPr>
              <w:t>Проведение м</w:t>
            </w:r>
            <w:r w:rsidRPr="00C43884">
              <w:rPr>
                <w:sz w:val="24"/>
                <w:szCs w:val="24"/>
              </w:rPr>
              <w:t>е</w:t>
            </w:r>
            <w:r w:rsidRPr="00C43884">
              <w:rPr>
                <w:sz w:val="24"/>
                <w:szCs w:val="24"/>
              </w:rPr>
              <w:t>роприятий по п</w:t>
            </w:r>
            <w:r w:rsidRPr="00C43884">
              <w:rPr>
                <w:sz w:val="24"/>
                <w:szCs w:val="24"/>
              </w:rPr>
              <w:t>о</w:t>
            </w:r>
            <w:r w:rsidRPr="00C43884">
              <w:rPr>
                <w:sz w:val="24"/>
                <w:szCs w:val="24"/>
              </w:rPr>
              <w:t>зиционированию возможностей производителей товаров (услуг) района</w:t>
            </w:r>
          </w:p>
          <w:p w:rsidR="00D20658" w:rsidRPr="00C43884" w:rsidRDefault="00D20658" w:rsidP="00EE186A">
            <w:pPr>
              <w:widowControl w:val="0"/>
              <w:autoSpaceDE w:val="0"/>
              <w:autoSpaceDN w:val="0"/>
              <w:adjustRightInd w:val="0"/>
              <w:jc w:val="both"/>
              <w:rPr>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widowControl w:val="0"/>
              <w:autoSpaceDE w:val="0"/>
              <w:autoSpaceDN w:val="0"/>
              <w:adjustRightInd w:val="0"/>
              <w:jc w:val="both"/>
              <w:rPr>
                <w:sz w:val="24"/>
                <w:szCs w:val="24"/>
              </w:rPr>
            </w:pPr>
            <w:r w:rsidRPr="00C43884">
              <w:rPr>
                <w:sz w:val="24"/>
                <w:szCs w:val="24"/>
              </w:rPr>
              <w:t>распоряжение а</w:t>
            </w:r>
            <w:r w:rsidRPr="00C43884">
              <w:rPr>
                <w:sz w:val="24"/>
                <w:szCs w:val="24"/>
              </w:rPr>
              <w:t>д</w:t>
            </w:r>
            <w:r w:rsidRPr="00C43884">
              <w:rPr>
                <w:sz w:val="24"/>
                <w:szCs w:val="24"/>
              </w:rPr>
              <w:t>министрации района «Об основных м</w:t>
            </w:r>
            <w:r w:rsidRPr="00C43884">
              <w:rPr>
                <w:sz w:val="24"/>
                <w:szCs w:val="24"/>
              </w:rPr>
              <w:t>е</w:t>
            </w:r>
            <w:r w:rsidRPr="00C43884">
              <w:rPr>
                <w:sz w:val="24"/>
                <w:szCs w:val="24"/>
              </w:rPr>
              <w:t>роприятиях админ</w:t>
            </w:r>
            <w:r w:rsidRPr="00C43884">
              <w:rPr>
                <w:sz w:val="24"/>
                <w:szCs w:val="24"/>
              </w:rPr>
              <w:t>и</w:t>
            </w:r>
            <w:r w:rsidRPr="00C43884">
              <w:rPr>
                <w:sz w:val="24"/>
                <w:szCs w:val="24"/>
              </w:rPr>
              <w:t>страции района»</w:t>
            </w:r>
          </w:p>
          <w:p w:rsidR="00D20658" w:rsidRPr="00C43884" w:rsidRDefault="00D20658" w:rsidP="00EE186A">
            <w:pPr>
              <w:widowControl w:val="0"/>
              <w:autoSpaceDE w:val="0"/>
              <w:autoSpaceDN w:val="0"/>
              <w:adjustRightInd w:val="0"/>
              <w:jc w:val="both"/>
              <w:rPr>
                <w:sz w:val="24"/>
                <w:szCs w:val="24"/>
              </w:rPr>
            </w:pP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ежеква</w:t>
            </w:r>
            <w:r w:rsidRPr="00C43884">
              <w:rPr>
                <w:sz w:val="24"/>
                <w:szCs w:val="24"/>
              </w:rPr>
              <w:t>р</w:t>
            </w:r>
            <w:r w:rsidRPr="00C43884">
              <w:rPr>
                <w:sz w:val="24"/>
                <w:szCs w:val="24"/>
              </w:rPr>
              <w:t>тально</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bCs/>
                <w:sz w:val="24"/>
                <w:szCs w:val="24"/>
              </w:rPr>
            </w:pPr>
            <w:r w:rsidRPr="00C43884">
              <w:rPr>
                <w:bCs/>
                <w:sz w:val="24"/>
                <w:szCs w:val="24"/>
              </w:rPr>
              <w:t>создание новых раб</w:t>
            </w:r>
            <w:r w:rsidRPr="00C43884">
              <w:rPr>
                <w:bCs/>
                <w:sz w:val="24"/>
                <w:szCs w:val="24"/>
              </w:rPr>
              <w:t>о</w:t>
            </w:r>
            <w:r w:rsidRPr="00C43884">
              <w:rPr>
                <w:bCs/>
                <w:sz w:val="24"/>
                <w:szCs w:val="24"/>
              </w:rPr>
              <w:t>чих мест</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5E2AA2" w:rsidP="005E2AA2">
            <w:pPr>
              <w:pStyle w:val="afffffa"/>
              <w:jc w:val="both"/>
              <w:rPr>
                <w:bCs/>
                <w:sz w:val="24"/>
                <w:szCs w:val="24"/>
              </w:rPr>
            </w:pPr>
            <w:r w:rsidRPr="00C43884">
              <w:rPr>
                <w:rFonts w:ascii="Times New Roman" w:hAnsi="Times New Roman"/>
                <w:color w:val="000000" w:themeColor="text1"/>
                <w:sz w:val="24"/>
                <w:szCs w:val="24"/>
              </w:rPr>
              <w:t>За отчетный период проведены Совет предпринимателей при Главе адм</w:t>
            </w:r>
            <w:r w:rsidRPr="00C43884">
              <w:rPr>
                <w:rFonts w:ascii="Times New Roman" w:hAnsi="Times New Roman"/>
                <w:color w:val="000000" w:themeColor="text1"/>
                <w:sz w:val="24"/>
                <w:szCs w:val="24"/>
              </w:rPr>
              <w:t>и</w:t>
            </w:r>
            <w:r w:rsidRPr="00C43884">
              <w:rPr>
                <w:rFonts w:ascii="Times New Roman" w:hAnsi="Times New Roman"/>
                <w:color w:val="000000" w:themeColor="text1"/>
                <w:sz w:val="24"/>
                <w:szCs w:val="24"/>
              </w:rPr>
              <w:t>нистрации района; заседание совета при Правительстве ХМАО-Югры в режиме видеоконференции, по в</w:t>
            </w:r>
            <w:r w:rsidRPr="00C43884">
              <w:rPr>
                <w:rFonts w:ascii="Times New Roman" w:hAnsi="Times New Roman"/>
                <w:color w:val="000000" w:themeColor="text1"/>
                <w:sz w:val="24"/>
                <w:szCs w:val="24"/>
              </w:rPr>
              <w:t>о</w:t>
            </w:r>
            <w:r w:rsidRPr="00C43884">
              <w:rPr>
                <w:rFonts w:ascii="Times New Roman" w:hAnsi="Times New Roman"/>
                <w:color w:val="000000" w:themeColor="text1"/>
                <w:sz w:val="24"/>
                <w:szCs w:val="24"/>
              </w:rPr>
              <w:t>просам развития инвестиционной деятельности в ХМАО-Югре;</w:t>
            </w:r>
            <w:r w:rsidRPr="00C43884">
              <w:rPr>
                <w:rFonts w:ascii="Times New Roman" w:hAnsi="Times New Roman"/>
                <w:color w:val="000000" w:themeColor="text1"/>
                <w:sz w:val="28"/>
                <w:szCs w:val="28"/>
              </w:rPr>
              <w:t xml:space="preserve"> </w:t>
            </w:r>
            <w:r w:rsidRPr="00C43884">
              <w:rPr>
                <w:rFonts w:ascii="Times New Roman" w:hAnsi="Times New Roman"/>
                <w:color w:val="000000" w:themeColor="text1"/>
                <w:sz w:val="24"/>
                <w:szCs w:val="24"/>
              </w:rPr>
              <w:t>Кру</w:t>
            </w:r>
            <w:r w:rsidRPr="00C43884">
              <w:rPr>
                <w:rFonts w:ascii="Times New Roman" w:hAnsi="Times New Roman"/>
                <w:color w:val="000000" w:themeColor="text1"/>
                <w:sz w:val="24"/>
                <w:szCs w:val="24"/>
              </w:rPr>
              <w:t>г</w:t>
            </w:r>
            <w:r w:rsidRPr="00C43884">
              <w:rPr>
                <w:rFonts w:ascii="Times New Roman" w:hAnsi="Times New Roman"/>
                <w:color w:val="000000" w:themeColor="text1"/>
                <w:sz w:val="24"/>
                <w:szCs w:val="24"/>
              </w:rPr>
              <w:t>лый стол на тему: «Экспертный п</w:t>
            </w:r>
            <w:r w:rsidRPr="00C43884">
              <w:rPr>
                <w:rFonts w:ascii="Times New Roman" w:hAnsi="Times New Roman"/>
                <w:color w:val="000000" w:themeColor="text1"/>
                <w:sz w:val="24"/>
                <w:szCs w:val="24"/>
              </w:rPr>
              <w:t>о</w:t>
            </w:r>
            <w:r w:rsidRPr="00C43884">
              <w:rPr>
                <w:rFonts w:ascii="Times New Roman" w:hAnsi="Times New Roman"/>
                <w:color w:val="000000" w:themeColor="text1"/>
                <w:sz w:val="24"/>
                <w:szCs w:val="24"/>
              </w:rPr>
              <w:t xml:space="preserve">тенциал </w:t>
            </w:r>
            <w:proofErr w:type="spellStart"/>
            <w:r w:rsidRPr="00C43884">
              <w:rPr>
                <w:rFonts w:ascii="Times New Roman" w:hAnsi="Times New Roman"/>
                <w:color w:val="000000" w:themeColor="text1"/>
                <w:sz w:val="24"/>
                <w:szCs w:val="24"/>
              </w:rPr>
              <w:t>Югры</w:t>
            </w:r>
            <w:proofErr w:type="spellEnd"/>
            <w:r w:rsidRPr="00C43884">
              <w:rPr>
                <w:rFonts w:ascii="Times New Roman" w:hAnsi="Times New Roman"/>
                <w:color w:val="000000" w:themeColor="text1"/>
                <w:sz w:val="24"/>
                <w:szCs w:val="24"/>
              </w:rPr>
              <w:t>: перспективы роста»</w:t>
            </w:r>
            <w:r w:rsidR="00E21400" w:rsidRPr="00C43884">
              <w:rPr>
                <w:rFonts w:ascii="Times New Roman" w:hAnsi="Times New Roman"/>
                <w:color w:val="000000" w:themeColor="text1"/>
                <w:sz w:val="24"/>
                <w:szCs w:val="24"/>
              </w:rPr>
              <w:t>, конференция предпринимателей ра</w:t>
            </w:r>
            <w:r w:rsidR="00E21400" w:rsidRPr="00C43884">
              <w:rPr>
                <w:rFonts w:ascii="Times New Roman" w:hAnsi="Times New Roman"/>
                <w:color w:val="000000" w:themeColor="text1"/>
                <w:sz w:val="24"/>
                <w:szCs w:val="24"/>
              </w:rPr>
              <w:t>й</w:t>
            </w:r>
            <w:r w:rsidR="00E21400" w:rsidRPr="00C43884">
              <w:rPr>
                <w:rFonts w:ascii="Times New Roman" w:hAnsi="Times New Roman"/>
                <w:color w:val="000000" w:themeColor="text1"/>
                <w:sz w:val="24"/>
                <w:szCs w:val="24"/>
              </w:rPr>
              <w:t>она, в которой приняли участие 60 субъектов предпринимательства</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14.</w:t>
            </w:r>
          </w:p>
        </w:tc>
        <w:tc>
          <w:tcPr>
            <w:tcW w:w="674"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widowControl w:val="0"/>
              <w:autoSpaceDE w:val="0"/>
              <w:autoSpaceDN w:val="0"/>
              <w:adjustRightInd w:val="0"/>
              <w:jc w:val="both"/>
              <w:rPr>
                <w:sz w:val="24"/>
                <w:szCs w:val="24"/>
              </w:rPr>
            </w:pPr>
            <w:r w:rsidRPr="00C43884">
              <w:rPr>
                <w:sz w:val="24"/>
                <w:szCs w:val="24"/>
              </w:rPr>
              <w:t>Заключение с</w:t>
            </w:r>
            <w:r w:rsidRPr="00C43884">
              <w:rPr>
                <w:sz w:val="24"/>
                <w:szCs w:val="24"/>
              </w:rPr>
              <w:t>о</w:t>
            </w:r>
            <w:r w:rsidRPr="00C43884">
              <w:rPr>
                <w:sz w:val="24"/>
                <w:szCs w:val="24"/>
              </w:rPr>
              <w:t>глашений между администрацией района и муниц</w:t>
            </w:r>
            <w:r w:rsidRPr="00C43884">
              <w:rPr>
                <w:sz w:val="24"/>
                <w:szCs w:val="24"/>
              </w:rPr>
              <w:t>и</w:t>
            </w:r>
            <w:r w:rsidRPr="00C43884">
              <w:rPr>
                <w:sz w:val="24"/>
                <w:szCs w:val="24"/>
              </w:rPr>
              <w:t>пальным образ</w:t>
            </w:r>
            <w:r w:rsidRPr="00C43884">
              <w:rPr>
                <w:sz w:val="24"/>
                <w:szCs w:val="24"/>
              </w:rPr>
              <w:t>о</w:t>
            </w:r>
            <w:r w:rsidRPr="00C43884">
              <w:rPr>
                <w:sz w:val="24"/>
                <w:szCs w:val="24"/>
              </w:rPr>
              <w:t>ванием субъекта Российской Ф</w:t>
            </w:r>
            <w:r w:rsidRPr="00C43884">
              <w:rPr>
                <w:sz w:val="24"/>
                <w:szCs w:val="24"/>
              </w:rPr>
              <w:t>е</w:t>
            </w:r>
            <w:r w:rsidRPr="00C43884">
              <w:rPr>
                <w:sz w:val="24"/>
                <w:szCs w:val="24"/>
              </w:rPr>
              <w:t>дерации, име</w:t>
            </w:r>
            <w:r w:rsidRPr="00C43884">
              <w:rPr>
                <w:sz w:val="24"/>
                <w:szCs w:val="24"/>
              </w:rPr>
              <w:t>ю</w:t>
            </w:r>
            <w:r w:rsidRPr="00C43884">
              <w:rPr>
                <w:sz w:val="24"/>
                <w:szCs w:val="24"/>
              </w:rPr>
              <w:t>щего общую гр</w:t>
            </w:r>
            <w:r w:rsidRPr="00C43884">
              <w:rPr>
                <w:sz w:val="24"/>
                <w:szCs w:val="24"/>
              </w:rPr>
              <w:t>а</w:t>
            </w:r>
            <w:r w:rsidRPr="00C43884">
              <w:rPr>
                <w:sz w:val="24"/>
                <w:szCs w:val="24"/>
              </w:rPr>
              <w:t>ницу с автоно</w:t>
            </w:r>
            <w:r w:rsidRPr="00C43884">
              <w:rPr>
                <w:sz w:val="24"/>
                <w:szCs w:val="24"/>
              </w:rPr>
              <w:t>м</w:t>
            </w:r>
            <w:r w:rsidRPr="00C43884">
              <w:rPr>
                <w:sz w:val="24"/>
                <w:szCs w:val="24"/>
              </w:rPr>
              <w:t>ным округом, о торгово-экономическом сотрудничестве</w:t>
            </w:r>
          </w:p>
          <w:p w:rsidR="00D20658" w:rsidRPr="00C43884" w:rsidRDefault="00D20658" w:rsidP="00EE186A">
            <w:pPr>
              <w:widowControl w:val="0"/>
              <w:autoSpaceDE w:val="0"/>
              <w:autoSpaceDN w:val="0"/>
              <w:adjustRightInd w:val="0"/>
              <w:jc w:val="both"/>
              <w:rPr>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постановление Пр</w:t>
            </w:r>
            <w:r w:rsidRPr="00C43884">
              <w:rPr>
                <w:sz w:val="24"/>
                <w:szCs w:val="24"/>
              </w:rPr>
              <w:t>а</w:t>
            </w:r>
            <w:r w:rsidRPr="00C43884">
              <w:rPr>
                <w:sz w:val="24"/>
                <w:szCs w:val="24"/>
              </w:rPr>
              <w:t>вительства авт</w:t>
            </w:r>
            <w:r w:rsidRPr="00C43884">
              <w:rPr>
                <w:sz w:val="24"/>
                <w:szCs w:val="24"/>
              </w:rPr>
              <w:t>о</w:t>
            </w:r>
            <w:r w:rsidRPr="00C43884">
              <w:rPr>
                <w:sz w:val="24"/>
                <w:szCs w:val="24"/>
              </w:rPr>
              <w:t>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2C7331">
            <w:pPr>
              <w:jc w:val="center"/>
              <w:rPr>
                <w:sz w:val="24"/>
                <w:szCs w:val="24"/>
              </w:rPr>
            </w:pPr>
            <w:r w:rsidRPr="00C43884">
              <w:rPr>
                <w:sz w:val="24"/>
                <w:szCs w:val="24"/>
              </w:rPr>
              <w:t xml:space="preserve">до </w:t>
            </w:r>
            <w:r w:rsidR="002C7331" w:rsidRPr="00C43884">
              <w:rPr>
                <w:sz w:val="24"/>
                <w:szCs w:val="24"/>
              </w:rPr>
              <w:t>01.07</w:t>
            </w:r>
            <w:r w:rsidRPr="00C43884">
              <w:rPr>
                <w:sz w:val="24"/>
                <w:szCs w:val="24"/>
              </w:rPr>
              <w:t>.201</w:t>
            </w:r>
            <w:r w:rsidR="002C7331" w:rsidRPr="00C43884">
              <w:rPr>
                <w:sz w:val="24"/>
                <w:szCs w:val="24"/>
              </w:rPr>
              <w:t>7</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bCs/>
                <w:sz w:val="24"/>
                <w:szCs w:val="24"/>
              </w:rPr>
            </w:pPr>
            <w:r w:rsidRPr="00C43884">
              <w:rPr>
                <w:bCs/>
                <w:sz w:val="24"/>
                <w:szCs w:val="24"/>
              </w:rPr>
              <w:t>повышение внутренн</w:t>
            </w:r>
            <w:r w:rsidRPr="00C43884">
              <w:rPr>
                <w:bCs/>
                <w:sz w:val="24"/>
                <w:szCs w:val="24"/>
              </w:rPr>
              <w:t>е</w:t>
            </w:r>
            <w:r w:rsidRPr="00C43884">
              <w:rPr>
                <w:bCs/>
                <w:sz w:val="24"/>
                <w:szCs w:val="24"/>
              </w:rPr>
              <w:t>го производства и п</w:t>
            </w:r>
            <w:r w:rsidRPr="00C43884">
              <w:rPr>
                <w:bCs/>
                <w:sz w:val="24"/>
                <w:szCs w:val="24"/>
              </w:rPr>
              <w:t>о</w:t>
            </w:r>
            <w:r w:rsidRPr="00C43884">
              <w:rPr>
                <w:bCs/>
                <w:sz w:val="24"/>
                <w:szCs w:val="24"/>
              </w:rPr>
              <w:t>требления с минимал</w:t>
            </w:r>
            <w:r w:rsidRPr="00C43884">
              <w:rPr>
                <w:bCs/>
                <w:sz w:val="24"/>
                <w:szCs w:val="24"/>
              </w:rPr>
              <w:t>ь</w:t>
            </w:r>
            <w:r w:rsidRPr="00C43884">
              <w:rPr>
                <w:bCs/>
                <w:sz w:val="24"/>
                <w:szCs w:val="24"/>
              </w:rPr>
              <w:t>ным логистическим плечом</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5E2AA2" w:rsidP="00EE186A">
            <w:pPr>
              <w:jc w:val="both"/>
              <w:rPr>
                <w:bCs/>
                <w:sz w:val="24"/>
                <w:szCs w:val="24"/>
              </w:rPr>
            </w:pPr>
            <w:r w:rsidRPr="00C43884">
              <w:rPr>
                <w:bCs/>
                <w:sz w:val="24"/>
                <w:szCs w:val="24"/>
              </w:rPr>
              <w:t>ведется работа по разработке и с</w:t>
            </w:r>
            <w:r w:rsidRPr="00C43884">
              <w:rPr>
                <w:bCs/>
                <w:sz w:val="24"/>
                <w:szCs w:val="24"/>
              </w:rPr>
              <w:t>о</w:t>
            </w:r>
            <w:r w:rsidRPr="00C43884">
              <w:rPr>
                <w:bCs/>
                <w:sz w:val="24"/>
                <w:szCs w:val="24"/>
              </w:rPr>
              <w:t>гласованию соглашения с муниц</w:t>
            </w:r>
            <w:r w:rsidRPr="00C43884">
              <w:rPr>
                <w:bCs/>
                <w:sz w:val="24"/>
                <w:szCs w:val="24"/>
              </w:rPr>
              <w:t>и</w:t>
            </w:r>
            <w:r w:rsidRPr="00C43884">
              <w:rPr>
                <w:bCs/>
                <w:sz w:val="24"/>
                <w:szCs w:val="24"/>
              </w:rPr>
              <w:t xml:space="preserve">пальным  </w:t>
            </w:r>
            <w:r w:rsidRPr="00C43884">
              <w:rPr>
                <w:sz w:val="24"/>
                <w:szCs w:val="24"/>
              </w:rPr>
              <w:t>образованием субъекта Российской Федерации, имеющего общую границу с автономным окр</w:t>
            </w:r>
            <w:r w:rsidRPr="00C43884">
              <w:rPr>
                <w:sz w:val="24"/>
                <w:szCs w:val="24"/>
              </w:rPr>
              <w:t>у</w:t>
            </w:r>
            <w:r w:rsidRPr="00C43884">
              <w:rPr>
                <w:sz w:val="24"/>
                <w:szCs w:val="24"/>
              </w:rPr>
              <w:t>гом, о торгово-экономическом с</w:t>
            </w:r>
            <w:r w:rsidRPr="00C43884">
              <w:rPr>
                <w:sz w:val="24"/>
                <w:szCs w:val="24"/>
              </w:rPr>
              <w:t>о</w:t>
            </w:r>
            <w:r w:rsidRPr="00C43884">
              <w:rPr>
                <w:sz w:val="24"/>
                <w:szCs w:val="24"/>
              </w:rPr>
              <w:t>трудничестве</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15.</w:t>
            </w:r>
          </w:p>
        </w:tc>
        <w:tc>
          <w:tcPr>
            <w:tcW w:w="674"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widowControl w:val="0"/>
              <w:autoSpaceDE w:val="0"/>
              <w:autoSpaceDN w:val="0"/>
              <w:adjustRightInd w:val="0"/>
              <w:jc w:val="both"/>
              <w:rPr>
                <w:sz w:val="24"/>
                <w:szCs w:val="24"/>
              </w:rPr>
            </w:pPr>
            <w:r w:rsidRPr="00C43884">
              <w:rPr>
                <w:sz w:val="24"/>
                <w:szCs w:val="24"/>
              </w:rPr>
              <w:t>Возмещение пр</w:t>
            </w:r>
            <w:r w:rsidRPr="00C43884">
              <w:rPr>
                <w:sz w:val="24"/>
                <w:szCs w:val="24"/>
              </w:rPr>
              <w:t>я</w:t>
            </w:r>
            <w:r w:rsidRPr="00C43884">
              <w:rPr>
                <w:sz w:val="24"/>
                <w:szCs w:val="24"/>
              </w:rPr>
              <w:t>мых понесенных затрат на стро</w:t>
            </w:r>
            <w:r w:rsidRPr="00C43884">
              <w:rPr>
                <w:sz w:val="24"/>
                <w:szCs w:val="24"/>
              </w:rPr>
              <w:t>и</w:t>
            </w:r>
            <w:r w:rsidRPr="00C43884">
              <w:rPr>
                <w:sz w:val="24"/>
                <w:szCs w:val="24"/>
              </w:rPr>
              <w:t>тельство живо</w:t>
            </w:r>
            <w:r w:rsidRPr="00C43884">
              <w:rPr>
                <w:sz w:val="24"/>
                <w:szCs w:val="24"/>
              </w:rPr>
              <w:t>т</w:t>
            </w:r>
            <w:r w:rsidRPr="00C43884">
              <w:rPr>
                <w:sz w:val="24"/>
                <w:szCs w:val="24"/>
              </w:rPr>
              <w:t>новодческих ко</w:t>
            </w:r>
            <w:r w:rsidRPr="00C43884">
              <w:rPr>
                <w:sz w:val="24"/>
                <w:szCs w:val="24"/>
              </w:rPr>
              <w:t>м</w:t>
            </w:r>
            <w:r w:rsidRPr="00C43884">
              <w:rPr>
                <w:sz w:val="24"/>
                <w:szCs w:val="24"/>
              </w:rPr>
              <w:t>плексов молочн</w:t>
            </w:r>
            <w:r w:rsidRPr="00C43884">
              <w:rPr>
                <w:sz w:val="24"/>
                <w:szCs w:val="24"/>
              </w:rPr>
              <w:t>о</w:t>
            </w:r>
            <w:r w:rsidRPr="00C43884">
              <w:rPr>
                <w:sz w:val="24"/>
                <w:szCs w:val="24"/>
              </w:rPr>
              <w:t xml:space="preserve">го направления </w:t>
            </w:r>
            <w:r w:rsidRPr="00C43884">
              <w:rPr>
                <w:sz w:val="24"/>
                <w:szCs w:val="24"/>
              </w:rPr>
              <w:lastRenderedPageBreak/>
              <w:t>(молочных ферм)</w:t>
            </w:r>
          </w:p>
          <w:p w:rsidR="00D20658" w:rsidRPr="00C43884" w:rsidRDefault="00D20658" w:rsidP="00EE186A">
            <w:pPr>
              <w:widowControl w:val="0"/>
              <w:autoSpaceDE w:val="0"/>
              <w:autoSpaceDN w:val="0"/>
              <w:adjustRightInd w:val="0"/>
              <w:jc w:val="both"/>
              <w:rPr>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lastRenderedPageBreak/>
              <w:t>отдел местной промышленности и сельского хозяйс</w:t>
            </w:r>
            <w:r w:rsidRPr="00C43884">
              <w:rPr>
                <w:sz w:val="24"/>
                <w:szCs w:val="24"/>
              </w:rPr>
              <w:t>т</w:t>
            </w:r>
            <w:r w:rsidRPr="00C43884">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реализация муниц</w:t>
            </w:r>
            <w:r w:rsidRPr="00C43884">
              <w:rPr>
                <w:sz w:val="24"/>
                <w:szCs w:val="24"/>
              </w:rPr>
              <w:t>и</w:t>
            </w:r>
            <w:r w:rsidRPr="00C43884">
              <w:rPr>
                <w:sz w:val="24"/>
                <w:szCs w:val="24"/>
              </w:rPr>
              <w:t>пальной программы «Развитие малого и среднего предпр</w:t>
            </w:r>
            <w:r w:rsidRPr="00C43884">
              <w:rPr>
                <w:sz w:val="24"/>
                <w:szCs w:val="24"/>
              </w:rPr>
              <w:t>и</w:t>
            </w:r>
            <w:r w:rsidRPr="00C43884">
              <w:rPr>
                <w:sz w:val="24"/>
                <w:szCs w:val="24"/>
              </w:rPr>
              <w:t>нимательства, агр</w:t>
            </w:r>
            <w:r w:rsidRPr="00C43884">
              <w:rPr>
                <w:sz w:val="24"/>
                <w:szCs w:val="24"/>
              </w:rPr>
              <w:t>о</w:t>
            </w:r>
            <w:r w:rsidRPr="00C43884">
              <w:rPr>
                <w:sz w:val="24"/>
                <w:szCs w:val="24"/>
              </w:rPr>
              <w:t xml:space="preserve">промышленного комплекса и рынков </w:t>
            </w:r>
            <w:r w:rsidRPr="00C43884">
              <w:rPr>
                <w:sz w:val="24"/>
                <w:szCs w:val="24"/>
              </w:rPr>
              <w:lastRenderedPageBreak/>
              <w:t>сельскохозяйстве</w:t>
            </w:r>
            <w:r w:rsidRPr="00C43884">
              <w:rPr>
                <w:sz w:val="24"/>
                <w:szCs w:val="24"/>
              </w:rPr>
              <w:t>н</w:t>
            </w:r>
            <w:r w:rsidRPr="00C43884">
              <w:rPr>
                <w:sz w:val="24"/>
                <w:szCs w:val="24"/>
              </w:rPr>
              <w:t>ной продукции, с</w:t>
            </w:r>
            <w:r w:rsidRPr="00C43884">
              <w:rPr>
                <w:sz w:val="24"/>
                <w:szCs w:val="24"/>
              </w:rPr>
              <w:t>ы</w:t>
            </w:r>
            <w:r w:rsidRPr="00C43884">
              <w:rPr>
                <w:sz w:val="24"/>
                <w:szCs w:val="24"/>
              </w:rPr>
              <w:t>рья и продовольс</w:t>
            </w:r>
            <w:r w:rsidRPr="00C43884">
              <w:rPr>
                <w:sz w:val="24"/>
                <w:szCs w:val="24"/>
              </w:rPr>
              <w:t>т</w:t>
            </w:r>
            <w:r w:rsidRPr="00C43884">
              <w:rPr>
                <w:sz w:val="24"/>
                <w:szCs w:val="24"/>
              </w:rPr>
              <w:t xml:space="preserve">вия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Нижневарто</w:t>
            </w:r>
            <w:r w:rsidRPr="00C43884">
              <w:rPr>
                <w:sz w:val="24"/>
                <w:szCs w:val="24"/>
              </w:rPr>
              <w:t>в</w:t>
            </w:r>
            <w:r w:rsidRPr="00C43884">
              <w:rPr>
                <w:sz w:val="24"/>
                <w:szCs w:val="24"/>
              </w:rPr>
              <w:t>ском</w:t>
            </w:r>
            <w:proofErr w:type="gramEnd"/>
            <w:r w:rsidRPr="00C43884">
              <w:rPr>
                <w:sz w:val="24"/>
                <w:szCs w:val="24"/>
              </w:rPr>
              <w:t xml:space="preserve"> районе в 2014‒2020 годах»</w:t>
            </w:r>
          </w:p>
          <w:p w:rsidR="00D20658" w:rsidRPr="00C43884" w:rsidRDefault="00D20658" w:rsidP="00EE186A">
            <w:pPr>
              <w:widowControl w:val="0"/>
              <w:autoSpaceDE w:val="0"/>
              <w:autoSpaceDN w:val="0"/>
              <w:adjustRightInd w:val="0"/>
              <w:jc w:val="both"/>
              <w:rPr>
                <w:sz w:val="24"/>
                <w:szCs w:val="24"/>
              </w:rPr>
            </w:pP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center"/>
              <w:rPr>
                <w:sz w:val="24"/>
                <w:szCs w:val="24"/>
              </w:rPr>
            </w:pPr>
            <w:r w:rsidRPr="00C43884">
              <w:rPr>
                <w:sz w:val="24"/>
                <w:szCs w:val="24"/>
              </w:rPr>
              <w:lastRenderedPageBreak/>
              <w:t>в течение 2016</w:t>
            </w:r>
          </w:p>
          <w:p w:rsidR="00D20658" w:rsidRPr="00C43884" w:rsidRDefault="00D20658" w:rsidP="00BF6958">
            <w:pPr>
              <w:jc w:val="center"/>
              <w:rPr>
                <w:sz w:val="24"/>
                <w:szCs w:val="24"/>
              </w:rPr>
            </w:pPr>
            <w:r w:rsidRPr="00C43884">
              <w:rPr>
                <w:sz w:val="24"/>
                <w:szCs w:val="24"/>
              </w:rPr>
              <w:t xml:space="preserve">года </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bCs/>
                <w:sz w:val="24"/>
                <w:szCs w:val="24"/>
              </w:rPr>
            </w:pPr>
            <w:r w:rsidRPr="00C43884">
              <w:rPr>
                <w:bCs/>
                <w:sz w:val="24"/>
                <w:szCs w:val="24"/>
              </w:rPr>
              <w:t>повышение конкуре</w:t>
            </w:r>
            <w:r w:rsidRPr="00C43884">
              <w:rPr>
                <w:bCs/>
                <w:sz w:val="24"/>
                <w:szCs w:val="24"/>
              </w:rPr>
              <w:t>н</w:t>
            </w:r>
            <w:r w:rsidRPr="00C43884">
              <w:rPr>
                <w:bCs/>
                <w:sz w:val="24"/>
                <w:szCs w:val="24"/>
              </w:rPr>
              <w:t>тоспособности сел</w:t>
            </w:r>
            <w:r w:rsidRPr="00C43884">
              <w:rPr>
                <w:bCs/>
                <w:sz w:val="24"/>
                <w:szCs w:val="24"/>
              </w:rPr>
              <w:t>ь</w:t>
            </w:r>
            <w:r w:rsidRPr="00C43884">
              <w:rPr>
                <w:bCs/>
                <w:sz w:val="24"/>
                <w:szCs w:val="24"/>
              </w:rPr>
              <w:t>скохозяйственных т</w:t>
            </w:r>
            <w:r w:rsidRPr="00C43884">
              <w:rPr>
                <w:bCs/>
                <w:sz w:val="24"/>
                <w:szCs w:val="24"/>
              </w:rPr>
              <w:t>о</w:t>
            </w:r>
            <w:r w:rsidRPr="00C43884">
              <w:rPr>
                <w:bCs/>
                <w:sz w:val="24"/>
                <w:szCs w:val="24"/>
              </w:rPr>
              <w:t>варопроизводителей</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5E2AA2" w:rsidP="00490923">
            <w:pPr>
              <w:jc w:val="both"/>
              <w:rPr>
                <w:bCs/>
                <w:sz w:val="24"/>
                <w:szCs w:val="24"/>
              </w:rPr>
            </w:pPr>
            <w:r w:rsidRPr="00C43884">
              <w:rPr>
                <w:bCs/>
                <w:sz w:val="24"/>
                <w:szCs w:val="24"/>
              </w:rPr>
              <w:t>субсидия носит заявительный хара</w:t>
            </w:r>
            <w:r w:rsidRPr="00C43884">
              <w:rPr>
                <w:bCs/>
                <w:sz w:val="24"/>
                <w:szCs w:val="24"/>
              </w:rPr>
              <w:t>к</w:t>
            </w:r>
            <w:r w:rsidRPr="00C43884">
              <w:rPr>
                <w:bCs/>
                <w:sz w:val="24"/>
                <w:szCs w:val="24"/>
              </w:rPr>
              <w:t>тер. Заявок на аккредитацию кап</w:t>
            </w:r>
            <w:r w:rsidRPr="00C43884">
              <w:rPr>
                <w:bCs/>
                <w:sz w:val="24"/>
                <w:szCs w:val="24"/>
              </w:rPr>
              <w:t>и</w:t>
            </w:r>
            <w:r w:rsidRPr="00C43884">
              <w:rPr>
                <w:bCs/>
                <w:sz w:val="24"/>
                <w:szCs w:val="24"/>
              </w:rPr>
              <w:t>тального строительства по состо</w:t>
            </w:r>
            <w:r w:rsidRPr="00C43884">
              <w:rPr>
                <w:bCs/>
                <w:sz w:val="24"/>
                <w:szCs w:val="24"/>
              </w:rPr>
              <w:t>я</w:t>
            </w:r>
            <w:r w:rsidR="00490923" w:rsidRPr="00C43884">
              <w:rPr>
                <w:bCs/>
                <w:sz w:val="24"/>
                <w:szCs w:val="24"/>
              </w:rPr>
              <w:t>нию на 01.10</w:t>
            </w:r>
            <w:r w:rsidRPr="00C43884">
              <w:rPr>
                <w:bCs/>
                <w:sz w:val="24"/>
                <w:szCs w:val="24"/>
              </w:rPr>
              <w:t xml:space="preserve">.2016  не поступало  </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16.</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 xml:space="preserve">Повышение </w:t>
            </w:r>
            <w:proofErr w:type="gramStart"/>
            <w:r w:rsidRPr="00C43884">
              <w:rPr>
                <w:sz w:val="24"/>
                <w:szCs w:val="24"/>
              </w:rPr>
              <w:t>до</w:t>
            </w:r>
            <w:r w:rsidRPr="00C43884">
              <w:rPr>
                <w:sz w:val="24"/>
                <w:szCs w:val="24"/>
              </w:rPr>
              <w:t>с</w:t>
            </w:r>
            <w:r w:rsidRPr="00C43884">
              <w:rPr>
                <w:sz w:val="24"/>
                <w:szCs w:val="24"/>
              </w:rPr>
              <w:t>тупности оказ</w:t>
            </w:r>
            <w:r w:rsidRPr="00C43884">
              <w:rPr>
                <w:sz w:val="24"/>
                <w:szCs w:val="24"/>
              </w:rPr>
              <w:t>а</w:t>
            </w:r>
            <w:r w:rsidRPr="00C43884">
              <w:rPr>
                <w:sz w:val="24"/>
                <w:szCs w:val="24"/>
              </w:rPr>
              <w:t>ния государс</w:t>
            </w:r>
            <w:r w:rsidRPr="00C43884">
              <w:rPr>
                <w:sz w:val="24"/>
                <w:szCs w:val="24"/>
              </w:rPr>
              <w:t>т</w:t>
            </w:r>
            <w:r w:rsidRPr="00C43884">
              <w:rPr>
                <w:sz w:val="24"/>
                <w:szCs w:val="24"/>
              </w:rPr>
              <w:t>венной поддер</w:t>
            </w:r>
            <w:r w:rsidRPr="00C43884">
              <w:rPr>
                <w:sz w:val="24"/>
                <w:szCs w:val="24"/>
              </w:rPr>
              <w:t>ж</w:t>
            </w:r>
            <w:r w:rsidRPr="00C43884">
              <w:rPr>
                <w:sz w:val="24"/>
                <w:szCs w:val="24"/>
              </w:rPr>
              <w:t>ки субъектов предприним</w:t>
            </w:r>
            <w:r w:rsidRPr="00C43884">
              <w:rPr>
                <w:sz w:val="24"/>
                <w:szCs w:val="24"/>
              </w:rPr>
              <w:t>а</w:t>
            </w:r>
            <w:r w:rsidRPr="00C43884">
              <w:rPr>
                <w:sz w:val="24"/>
                <w:szCs w:val="24"/>
              </w:rPr>
              <w:t>тельства</w:t>
            </w:r>
            <w:proofErr w:type="gramEnd"/>
            <w:r w:rsidRPr="00C43884">
              <w:rPr>
                <w:sz w:val="24"/>
                <w:szCs w:val="24"/>
              </w:rPr>
              <w:t xml:space="preserve"> на во</w:t>
            </w:r>
            <w:r w:rsidRPr="00C43884">
              <w:rPr>
                <w:sz w:val="24"/>
                <w:szCs w:val="24"/>
              </w:rPr>
              <w:t>з</w:t>
            </w:r>
            <w:r w:rsidRPr="00C43884">
              <w:rPr>
                <w:sz w:val="24"/>
                <w:szCs w:val="24"/>
              </w:rPr>
              <w:t>мещение части прямых понесе</w:t>
            </w:r>
            <w:r w:rsidRPr="00C43884">
              <w:rPr>
                <w:sz w:val="24"/>
                <w:szCs w:val="24"/>
              </w:rPr>
              <w:t>н</w:t>
            </w:r>
            <w:r w:rsidRPr="00C43884">
              <w:rPr>
                <w:sz w:val="24"/>
                <w:szCs w:val="24"/>
              </w:rPr>
              <w:t>ных затрат на создание (стро</w:t>
            </w:r>
            <w:r w:rsidRPr="00C43884">
              <w:rPr>
                <w:sz w:val="24"/>
                <w:szCs w:val="24"/>
              </w:rPr>
              <w:t>и</w:t>
            </w:r>
            <w:r w:rsidRPr="00C43884">
              <w:rPr>
                <w:sz w:val="24"/>
                <w:szCs w:val="24"/>
              </w:rPr>
              <w:t>тельство) и м</w:t>
            </w:r>
            <w:r w:rsidRPr="00C43884">
              <w:rPr>
                <w:sz w:val="24"/>
                <w:szCs w:val="24"/>
              </w:rPr>
              <w:t>о</w:t>
            </w:r>
            <w:r w:rsidRPr="00C43884">
              <w:rPr>
                <w:sz w:val="24"/>
                <w:szCs w:val="24"/>
              </w:rPr>
              <w:t>дернизацию те</w:t>
            </w:r>
            <w:r w:rsidRPr="00C43884">
              <w:rPr>
                <w:sz w:val="24"/>
                <w:szCs w:val="24"/>
              </w:rPr>
              <w:t>п</w:t>
            </w:r>
            <w:r w:rsidRPr="00C43884">
              <w:rPr>
                <w:sz w:val="24"/>
                <w:szCs w:val="24"/>
              </w:rPr>
              <w:t>личных компле</w:t>
            </w:r>
            <w:r w:rsidRPr="00C43884">
              <w:rPr>
                <w:sz w:val="24"/>
                <w:szCs w:val="24"/>
              </w:rPr>
              <w:t>к</w:t>
            </w:r>
            <w:r w:rsidRPr="00C43884">
              <w:rPr>
                <w:sz w:val="24"/>
                <w:szCs w:val="24"/>
              </w:rPr>
              <w:t>сов</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widowControl w:val="0"/>
              <w:autoSpaceDE w:val="0"/>
              <w:autoSpaceDN w:val="0"/>
              <w:adjustRightInd w:val="0"/>
              <w:jc w:val="both"/>
              <w:rPr>
                <w:sz w:val="24"/>
                <w:szCs w:val="24"/>
              </w:rPr>
            </w:pPr>
            <w:r w:rsidRPr="00C43884">
              <w:rPr>
                <w:sz w:val="24"/>
                <w:szCs w:val="24"/>
              </w:rPr>
              <w:t>реализация муниц</w:t>
            </w:r>
            <w:r w:rsidRPr="00C43884">
              <w:rPr>
                <w:sz w:val="24"/>
                <w:szCs w:val="24"/>
              </w:rPr>
              <w:t>и</w:t>
            </w:r>
            <w:r w:rsidRPr="00C43884">
              <w:rPr>
                <w:sz w:val="24"/>
                <w:szCs w:val="24"/>
              </w:rPr>
              <w:t>пальной программы «Развитие малого и среднего предпр</w:t>
            </w:r>
            <w:r w:rsidRPr="00C43884">
              <w:rPr>
                <w:sz w:val="24"/>
                <w:szCs w:val="24"/>
              </w:rPr>
              <w:t>и</w:t>
            </w:r>
            <w:r w:rsidRPr="00C43884">
              <w:rPr>
                <w:sz w:val="24"/>
                <w:szCs w:val="24"/>
              </w:rPr>
              <w:t>нимательства, агр</w:t>
            </w:r>
            <w:r w:rsidRPr="00C43884">
              <w:rPr>
                <w:sz w:val="24"/>
                <w:szCs w:val="24"/>
              </w:rPr>
              <w:t>о</w:t>
            </w:r>
            <w:r w:rsidRPr="00C43884">
              <w:rPr>
                <w:sz w:val="24"/>
                <w:szCs w:val="24"/>
              </w:rPr>
              <w:t>промышленного комплекса и рынков сельскохозяйстве</w:t>
            </w:r>
            <w:r w:rsidRPr="00C43884">
              <w:rPr>
                <w:sz w:val="24"/>
                <w:szCs w:val="24"/>
              </w:rPr>
              <w:t>н</w:t>
            </w:r>
            <w:r w:rsidRPr="00C43884">
              <w:rPr>
                <w:sz w:val="24"/>
                <w:szCs w:val="24"/>
              </w:rPr>
              <w:t>ной продукции, с</w:t>
            </w:r>
            <w:r w:rsidRPr="00C43884">
              <w:rPr>
                <w:sz w:val="24"/>
                <w:szCs w:val="24"/>
              </w:rPr>
              <w:t>ы</w:t>
            </w:r>
            <w:r w:rsidRPr="00C43884">
              <w:rPr>
                <w:sz w:val="24"/>
                <w:szCs w:val="24"/>
              </w:rPr>
              <w:t>рья и продовольс</w:t>
            </w:r>
            <w:r w:rsidRPr="00C43884">
              <w:rPr>
                <w:sz w:val="24"/>
                <w:szCs w:val="24"/>
              </w:rPr>
              <w:t>т</w:t>
            </w:r>
            <w:r w:rsidRPr="00C43884">
              <w:rPr>
                <w:sz w:val="24"/>
                <w:szCs w:val="24"/>
              </w:rPr>
              <w:t xml:space="preserve">вия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Нижневарто</w:t>
            </w:r>
            <w:r w:rsidRPr="00C43884">
              <w:rPr>
                <w:sz w:val="24"/>
                <w:szCs w:val="24"/>
              </w:rPr>
              <w:t>в</w:t>
            </w:r>
            <w:r w:rsidRPr="00C43884">
              <w:rPr>
                <w:sz w:val="24"/>
                <w:szCs w:val="24"/>
              </w:rPr>
              <w:t>ском</w:t>
            </w:r>
            <w:proofErr w:type="gramEnd"/>
            <w:r w:rsidRPr="00C43884">
              <w:rPr>
                <w:sz w:val="24"/>
                <w:szCs w:val="24"/>
              </w:rPr>
              <w:t xml:space="preserve"> районе в 2014‒2020 годах»</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в течение 2016 года</w:t>
            </w:r>
          </w:p>
        </w:tc>
        <w:tc>
          <w:tcPr>
            <w:tcW w:w="84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bCs/>
                <w:sz w:val="24"/>
                <w:szCs w:val="24"/>
              </w:rPr>
            </w:pPr>
            <w:r w:rsidRPr="00C43884">
              <w:rPr>
                <w:bCs/>
                <w:sz w:val="24"/>
                <w:szCs w:val="24"/>
              </w:rPr>
              <w:t>создание новых раб</w:t>
            </w:r>
            <w:r w:rsidRPr="00C43884">
              <w:rPr>
                <w:bCs/>
                <w:sz w:val="24"/>
                <w:szCs w:val="24"/>
              </w:rPr>
              <w:t>о</w:t>
            </w:r>
            <w:r w:rsidRPr="00C43884">
              <w:rPr>
                <w:bCs/>
                <w:sz w:val="24"/>
                <w:szCs w:val="24"/>
              </w:rPr>
              <w:t>чих мест. Повышение уровня продовольс</w:t>
            </w:r>
            <w:r w:rsidRPr="00C43884">
              <w:rPr>
                <w:bCs/>
                <w:sz w:val="24"/>
                <w:szCs w:val="24"/>
              </w:rPr>
              <w:t>т</w:t>
            </w:r>
            <w:r w:rsidRPr="00C43884">
              <w:rPr>
                <w:bCs/>
                <w:sz w:val="24"/>
                <w:szCs w:val="24"/>
              </w:rPr>
              <w:t>венной безопасности</w:t>
            </w:r>
          </w:p>
          <w:p w:rsidR="00D20658" w:rsidRPr="00C43884" w:rsidRDefault="00D20658" w:rsidP="00EE186A">
            <w:pPr>
              <w:jc w:val="both"/>
              <w:rPr>
                <w:bCs/>
                <w:sz w:val="24"/>
                <w:szCs w:val="24"/>
              </w:rPr>
            </w:pP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5E2AA2" w:rsidP="00490923">
            <w:pPr>
              <w:jc w:val="both"/>
              <w:rPr>
                <w:bCs/>
                <w:sz w:val="24"/>
                <w:szCs w:val="24"/>
              </w:rPr>
            </w:pPr>
            <w:r w:rsidRPr="00C43884">
              <w:rPr>
                <w:bCs/>
                <w:sz w:val="24"/>
                <w:szCs w:val="24"/>
              </w:rPr>
              <w:t>субсидия носит заявительный хара</w:t>
            </w:r>
            <w:r w:rsidRPr="00C43884">
              <w:rPr>
                <w:bCs/>
                <w:sz w:val="24"/>
                <w:szCs w:val="24"/>
              </w:rPr>
              <w:t>к</w:t>
            </w:r>
            <w:r w:rsidRPr="00C43884">
              <w:rPr>
                <w:bCs/>
                <w:sz w:val="24"/>
                <w:szCs w:val="24"/>
              </w:rPr>
              <w:t>тер. Заявок на аккредитацию кап</w:t>
            </w:r>
            <w:r w:rsidRPr="00C43884">
              <w:rPr>
                <w:bCs/>
                <w:sz w:val="24"/>
                <w:szCs w:val="24"/>
              </w:rPr>
              <w:t>и</w:t>
            </w:r>
            <w:r w:rsidRPr="00C43884">
              <w:rPr>
                <w:bCs/>
                <w:sz w:val="24"/>
                <w:szCs w:val="24"/>
              </w:rPr>
              <w:t>тального строительства по состо</w:t>
            </w:r>
            <w:r w:rsidRPr="00C43884">
              <w:rPr>
                <w:bCs/>
                <w:sz w:val="24"/>
                <w:szCs w:val="24"/>
              </w:rPr>
              <w:t>я</w:t>
            </w:r>
            <w:r w:rsidR="00490923" w:rsidRPr="00C43884">
              <w:rPr>
                <w:bCs/>
                <w:sz w:val="24"/>
                <w:szCs w:val="24"/>
              </w:rPr>
              <w:t>нию на 01.10</w:t>
            </w:r>
            <w:r w:rsidRPr="00C43884">
              <w:rPr>
                <w:bCs/>
                <w:sz w:val="24"/>
                <w:szCs w:val="24"/>
              </w:rPr>
              <w:t xml:space="preserve">.2016  не поступало  </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17.</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widowControl w:val="0"/>
              <w:autoSpaceDE w:val="0"/>
              <w:autoSpaceDN w:val="0"/>
              <w:adjustRightInd w:val="0"/>
              <w:jc w:val="both"/>
              <w:rPr>
                <w:sz w:val="24"/>
                <w:szCs w:val="24"/>
              </w:rPr>
            </w:pPr>
            <w:r w:rsidRPr="00C43884">
              <w:rPr>
                <w:sz w:val="24"/>
                <w:szCs w:val="24"/>
              </w:rPr>
              <w:t>Разработка Плана мероприятий «дорожной ка</w:t>
            </w:r>
            <w:r w:rsidRPr="00C43884">
              <w:rPr>
                <w:sz w:val="24"/>
                <w:szCs w:val="24"/>
              </w:rPr>
              <w:t>р</w:t>
            </w:r>
            <w:r w:rsidRPr="00C43884">
              <w:rPr>
                <w:sz w:val="24"/>
                <w:szCs w:val="24"/>
              </w:rPr>
              <w:t>ты» по реализ</w:t>
            </w:r>
            <w:r w:rsidRPr="00C43884">
              <w:rPr>
                <w:sz w:val="24"/>
                <w:szCs w:val="24"/>
              </w:rPr>
              <w:t>а</w:t>
            </w:r>
            <w:r w:rsidRPr="00C43884">
              <w:rPr>
                <w:sz w:val="24"/>
                <w:szCs w:val="24"/>
              </w:rPr>
              <w:t>ции Концепции промышленной политики Ханты-Мансийского а</w:t>
            </w:r>
            <w:r w:rsidRPr="00C43884">
              <w:rPr>
                <w:sz w:val="24"/>
                <w:szCs w:val="24"/>
              </w:rPr>
              <w:t>в</w:t>
            </w:r>
            <w:r w:rsidRPr="00C43884">
              <w:rPr>
                <w:sz w:val="24"/>
                <w:szCs w:val="24"/>
              </w:rPr>
              <w:t>тономного округа ‒ Югры</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информация в Д</w:t>
            </w:r>
            <w:r w:rsidRPr="00C43884">
              <w:rPr>
                <w:sz w:val="24"/>
                <w:szCs w:val="24"/>
              </w:rPr>
              <w:t>е</w:t>
            </w:r>
            <w:r w:rsidRPr="00C43884">
              <w:rPr>
                <w:sz w:val="24"/>
                <w:szCs w:val="24"/>
              </w:rPr>
              <w:t>партамент приро</w:t>
            </w:r>
            <w:r w:rsidRPr="00C43884">
              <w:rPr>
                <w:sz w:val="24"/>
                <w:szCs w:val="24"/>
              </w:rPr>
              <w:t>д</w:t>
            </w:r>
            <w:r w:rsidRPr="00C43884">
              <w:rPr>
                <w:sz w:val="24"/>
                <w:szCs w:val="24"/>
              </w:rPr>
              <w:t xml:space="preserve">ных ресурсов и </w:t>
            </w:r>
            <w:proofErr w:type="spellStart"/>
            <w:r w:rsidRPr="00C43884">
              <w:rPr>
                <w:sz w:val="24"/>
                <w:szCs w:val="24"/>
              </w:rPr>
              <w:t>н</w:t>
            </w:r>
            <w:r w:rsidRPr="00C43884">
              <w:rPr>
                <w:sz w:val="24"/>
                <w:szCs w:val="24"/>
              </w:rPr>
              <w:t>е</w:t>
            </w:r>
            <w:r w:rsidRPr="00C43884">
              <w:rPr>
                <w:sz w:val="24"/>
                <w:szCs w:val="24"/>
              </w:rPr>
              <w:t>сырьевого</w:t>
            </w:r>
            <w:proofErr w:type="spellEnd"/>
            <w:r w:rsidRPr="00C43884">
              <w:rPr>
                <w:sz w:val="24"/>
                <w:szCs w:val="24"/>
              </w:rPr>
              <w:t xml:space="preserve"> сектора экономики авт</w:t>
            </w:r>
            <w:r w:rsidRPr="00C43884">
              <w:rPr>
                <w:sz w:val="24"/>
                <w:szCs w:val="24"/>
              </w:rPr>
              <w:t>о</w:t>
            </w:r>
            <w:r w:rsidRPr="00C43884">
              <w:rPr>
                <w:sz w:val="24"/>
                <w:szCs w:val="24"/>
              </w:rPr>
              <w:t>номного округа</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до 31.12.2016</w:t>
            </w:r>
          </w:p>
          <w:p w:rsidR="00D20658" w:rsidRPr="00C43884" w:rsidRDefault="00D20658" w:rsidP="00EE186A">
            <w:pPr>
              <w:jc w:val="center"/>
              <w:rPr>
                <w:strike/>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bCs/>
                <w:sz w:val="24"/>
                <w:szCs w:val="24"/>
              </w:rPr>
            </w:pPr>
            <w:r w:rsidRPr="00C43884">
              <w:rPr>
                <w:sz w:val="24"/>
                <w:szCs w:val="24"/>
              </w:rPr>
              <w:t xml:space="preserve">прирост инвестиций в основной капитал (без учета бюджетных средств) в 2016 году на 1,7% к 2015 году </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5E2AA2" w:rsidP="00EE186A">
            <w:pPr>
              <w:jc w:val="both"/>
              <w:rPr>
                <w:sz w:val="24"/>
                <w:szCs w:val="24"/>
              </w:rPr>
            </w:pPr>
            <w:r w:rsidRPr="00C43884">
              <w:rPr>
                <w:sz w:val="24"/>
                <w:szCs w:val="24"/>
              </w:rPr>
              <w:t>План мероприятий «дорожной ка</w:t>
            </w:r>
            <w:r w:rsidRPr="00C43884">
              <w:rPr>
                <w:sz w:val="24"/>
                <w:szCs w:val="24"/>
              </w:rPr>
              <w:t>р</w:t>
            </w:r>
            <w:r w:rsidRPr="00C43884">
              <w:rPr>
                <w:sz w:val="24"/>
                <w:szCs w:val="24"/>
              </w:rPr>
              <w:t>ты» по реализации Концепции пр</w:t>
            </w:r>
            <w:r w:rsidRPr="00C43884">
              <w:rPr>
                <w:sz w:val="24"/>
                <w:szCs w:val="24"/>
              </w:rPr>
              <w:t>о</w:t>
            </w:r>
            <w:r w:rsidRPr="00C43884">
              <w:rPr>
                <w:sz w:val="24"/>
                <w:szCs w:val="24"/>
              </w:rPr>
              <w:t>мышленной политики Ханты-Мансийского автономного округа ‒ Югры находится в стадии разработки</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18.</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both"/>
              <w:rPr>
                <w:sz w:val="24"/>
                <w:szCs w:val="24"/>
              </w:rPr>
            </w:pPr>
            <w:r w:rsidRPr="00C43884">
              <w:rPr>
                <w:sz w:val="24"/>
                <w:szCs w:val="24"/>
              </w:rPr>
              <w:t xml:space="preserve">Создание условий для развития в </w:t>
            </w:r>
            <w:r w:rsidRPr="00C43884">
              <w:rPr>
                <w:sz w:val="24"/>
                <w:szCs w:val="24"/>
              </w:rPr>
              <w:lastRenderedPageBreak/>
              <w:t>районе рынка с</w:t>
            </w:r>
            <w:r w:rsidRPr="00C43884">
              <w:rPr>
                <w:sz w:val="24"/>
                <w:szCs w:val="24"/>
              </w:rPr>
              <w:t>о</w:t>
            </w:r>
            <w:r w:rsidRPr="00C43884">
              <w:rPr>
                <w:sz w:val="24"/>
                <w:szCs w:val="24"/>
              </w:rPr>
              <w:t>циальных услуг и привлечение в него организаций различных форм собственности</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lastRenderedPageBreak/>
              <w:t xml:space="preserve">отдел местной промышленности и </w:t>
            </w:r>
            <w:r w:rsidRPr="00C43884">
              <w:rPr>
                <w:sz w:val="24"/>
                <w:szCs w:val="24"/>
              </w:rPr>
              <w:lastRenderedPageBreak/>
              <w:t>сельского хозяйс</w:t>
            </w:r>
            <w:r w:rsidRPr="00C43884">
              <w:rPr>
                <w:sz w:val="24"/>
                <w:szCs w:val="24"/>
              </w:rPr>
              <w:t>т</w:t>
            </w:r>
            <w:r w:rsidRPr="00C43884">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widowControl w:val="0"/>
              <w:autoSpaceDE w:val="0"/>
              <w:autoSpaceDN w:val="0"/>
              <w:adjustRightInd w:val="0"/>
              <w:jc w:val="both"/>
              <w:rPr>
                <w:sz w:val="24"/>
                <w:szCs w:val="24"/>
              </w:rPr>
            </w:pPr>
            <w:r w:rsidRPr="00C43884">
              <w:rPr>
                <w:sz w:val="24"/>
                <w:szCs w:val="24"/>
              </w:rPr>
              <w:lastRenderedPageBreak/>
              <w:t>реализация муниц</w:t>
            </w:r>
            <w:r w:rsidRPr="00C43884">
              <w:rPr>
                <w:sz w:val="24"/>
                <w:szCs w:val="24"/>
              </w:rPr>
              <w:t>и</w:t>
            </w:r>
            <w:r w:rsidRPr="00C43884">
              <w:rPr>
                <w:sz w:val="24"/>
                <w:szCs w:val="24"/>
              </w:rPr>
              <w:t xml:space="preserve">пальной программы </w:t>
            </w:r>
            <w:r w:rsidRPr="00C43884">
              <w:rPr>
                <w:sz w:val="24"/>
                <w:szCs w:val="24"/>
              </w:rPr>
              <w:lastRenderedPageBreak/>
              <w:t>«Развитие малого и среднего предпр</w:t>
            </w:r>
            <w:r w:rsidRPr="00C43884">
              <w:rPr>
                <w:sz w:val="24"/>
                <w:szCs w:val="24"/>
              </w:rPr>
              <w:t>и</w:t>
            </w:r>
            <w:r w:rsidRPr="00C43884">
              <w:rPr>
                <w:sz w:val="24"/>
                <w:szCs w:val="24"/>
              </w:rPr>
              <w:t>нимательства, агр</w:t>
            </w:r>
            <w:r w:rsidRPr="00C43884">
              <w:rPr>
                <w:sz w:val="24"/>
                <w:szCs w:val="24"/>
              </w:rPr>
              <w:t>о</w:t>
            </w:r>
            <w:r w:rsidRPr="00C43884">
              <w:rPr>
                <w:sz w:val="24"/>
                <w:szCs w:val="24"/>
              </w:rPr>
              <w:t>промышленного комплекса и рынков сельскохозяйстве</w:t>
            </w:r>
            <w:r w:rsidRPr="00C43884">
              <w:rPr>
                <w:sz w:val="24"/>
                <w:szCs w:val="24"/>
              </w:rPr>
              <w:t>н</w:t>
            </w:r>
            <w:r w:rsidRPr="00C43884">
              <w:rPr>
                <w:sz w:val="24"/>
                <w:szCs w:val="24"/>
              </w:rPr>
              <w:t>ной продукции, с</w:t>
            </w:r>
            <w:r w:rsidRPr="00C43884">
              <w:rPr>
                <w:sz w:val="24"/>
                <w:szCs w:val="24"/>
              </w:rPr>
              <w:t>ы</w:t>
            </w:r>
            <w:r w:rsidRPr="00C43884">
              <w:rPr>
                <w:sz w:val="24"/>
                <w:szCs w:val="24"/>
              </w:rPr>
              <w:t>рья и продовольс</w:t>
            </w:r>
            <w:r w:rsidRPr="00C43884">
              <w:rPr>
                <w:sz w:val="24"/>
                <w:szCs w:val="24"/>
              </w:rPr>
              <w:t>т</w:t>
            </w:r>
            <w:r w:rsidRPr="00C43884">
              <w:rPr>
                <w:sz w:val="24"/>
                <w:szCs w:val="24"/>
              </w:rPr>
              <w:t xml:space="preserve">вия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Нижневарто</w:t>
            </w:r>
            <w:r w:rsidRPr="00C43884">
              <w:rPr>
                <w:sz w:val="24"/>
                <w:szCs w:val="24"/>
              </w:rPr>
              <w:t>в</w:t>
            </w:r>
            <w:r w:rsidRPr="00C43884">
              <w:rPr>
                <w:sz w:val="24"/>
                <w:szCs w:val="24"/>
              </w:rPr>
              <w:t>ском</w:t>
            </w:r>
            <w:proofErr w:type="gramEnd"/>
            <w:r w:rsidRPr="00C43884">
              <w:rPr>
                <w:sz w:val="24"/>
                <w:szCs w:val="24"/>
              </w:rPr>
              <w:t xml:space="preserve"> районе в 2014‒2020 годах»</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jc w:val="center"/>
              <w:rPr>
                <w:sz w:val="24"/>
                <w:szCs w:val="24"/>
              </w:rPr>
            </w:pPr>
            <w:r w:rsidRPr="00C43884">
              <w:rPr>
                <w:sz w:val="24"/>
                <w:szCs w:val="24"/>
              </w:rPr>
              <w:lastRenderedPageBreak/>
              <w:t>2016‒2017</w:t>
            </w:r>
          </w:p>
          <w:p w:rsidR="00D20658" w:rsidRPr="00C43884" w:rsidRDefault="00D20658" w:rsidP="00BF6958">
            <w:pPr>
              <w:jc w:val="center"/>
              <w:rPr>
                <w:sz w:val="24"/>
                <w:szCs w:val="24"/>
              </w:rPr>
            </w:pPr>
            <w:r w:rsidRPr="00C43884">
              <w:rPr>
                <w:sz w:val="24"/>
                <w:szCs w:val="24"/>
              </w:rPr>
              <w:t>годы</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bCs/>
                <w:sz w:val="24"/>
                <w:szCs w:val="24"/>
              </w:rPr>
            </w:pPr>
            <w:r w:rsidRPr="00C43884">
              <w:rPr>
                <w:bCs/>
                <w:sz w:val="24"/>
                <w:szCs w:val="24"/>
              </w:rPr>
              <w:t>содействие увелич</w:t>
            </w:r>
            <w:r w:rsidRPr="00C43884">
              <w:rPr>
                <w:bCs/>
                <w:sz w:val="24"/>
                <w:szCs w:val="24"/>
              </w:rPr>
              <w:t>е</w:t>
            </w:r>
            <w:r w:rsidRPr="00C43884">
              <w:rPr>
                <w:bCs/>
                <w:sz w:val="24"/>
                <w:szCs w:val="24"/>
              </w:rPr>
              <w:t xml:space="preserve">нию количества </w:t>
            </w:r>
            <w:proofErr w:type="spellStart"/>
            <w:r w:rsidRPr="00C43884">
              <w:rPr>
                <w:bCs/>
                <w:sz w:val="24"/>
                <w:szCs w:val="24"/>
              </w:rPr>
              <w:t>соц</w:t>
            </w:r>
            <w:r w:rsidRPr="00C43884">
              <w:rPr>
                <w:bCs/>
                <w:sz w:val="24"/>
                <w:szCs w:val="24"/>
              </w:rPr>
              <w:t>и</w:t>
            </w:r>
            <w:r w:rsidRPr="00C43884">
              <w:rPr>
                <w:bCs/>
                <w:sz w:val="24"/>
                <w:szCs w:val="24"/>
              </w:rPr>
              <w:lastRenderedPageBreak/>
              <w:t>альноориентированных</w:t>
            </w:r>
            <w:proofErr w:type="spellEnd"/>
            <w:r w:rsidRPr="00C43884">
              <w:rPr>
                <w:bCs/>
                <w:sz w:val="24"/>
                <w:szCs w:val="24"/>
              </w:rPr>
              <w:t xml:space="preserve"> предпринимателей в районе</w:t>
            </w:r>
          </w:p>
        </w:tc>
        <w:tc>
          <w:tcPr>
            <w:tcW w:w="1317" w:type="pct"/>
            <w:tcBorders>
              <w:top w:val="single" w:sz="4" w:space="0" w:color="auto"/>
              <w:left w:val="single" w:sz="4" w:space="0" w:color="auto"/>
              <w:bottom w:val="single" w:sz="4" w:space="0" w:color="auto"/>
              <w:right w:val="single" w:sz="4" w:space="0" w:color="auto"/>
            </w:tcBorders>
          </w:tcPr>
          <w:p w:rsidR="005E2AA2" w:rsidRPr="00C43884" w:rsidRDefault="005E2AA2" w:rsidP="005E2AA2">
            <w:pPr>
              <w:autoSpaceDE w:val="0"/>
              <w:autoSpaceDN w:val="0"/>
              <w:adjustRightInd w:val="0"/>
              <w:jc w:val="both"/>
              <w:outlineLvl w:val="0"/>
              <w:rPr>
                <w:sz w:val="24"/>
                <w:szCs w:val="24"/>
              </w:rPr>
            </w:pPr>
            <w:r w:rsidRPr="00C43884">
              <w:rPr>
                <w:sz w:val="24"/>
                <w:szCs w:val="24"/>
              </w:rPr>
              <w:lastRenderedPageBreak/>
              <w:t>в рамках муниципальной программы предусмотрены мероприятия:</w:t>
            </w:r>
          </w:p>
          <w:p w:rsidR="005E2AA2" w:rsidRPr="00C43884" w:rsidRDefault="005E2AA2" w:rsidP="005E2AA2">
            <w:pPr>
              <w:pStyle w:val="Default"/>
              <w:jc w:val="both"/>
              <w:rPr>
                <w:sz w:val="23"/>
                <w:szCs w:val="23"/>
              </w:rPr>
            </w:pPr>
            <w:r w:rsidRPr="00C43884">
              <w:rPr>
                <w:sz w:val="23"/>
                <w:szCs w:val="23"/>
              </w:rPr>
              <w:lastRenderedPageBreak/>
              <w:t xml:space="preserve">- предоставление </w:t>
            </w:r>
            <w:proofErr w:type="spellStart"/>
            <w:r w:rsidRPr="00C43884">
              <w:rPr>
                <w:sz w:val="23"/>
                <w:szCs w:val="23"/>
              </w:rPr>
              <w:t>грантовой</w:t>
            </w:r>
            <w:proofErr w:type="spellEnd"/>
            <w:r w:rsidRPr="00C43884">
              <w:rPr>
                <w:sz w:val="23"/>
                <w:szCs w:val="23"/>
              </w:rPr>
              <w:t xml:space="preserve"> поддержки социальному предпринимательству</w:t>
            </w:r>
          </w:p>
          <w:p w:rsidR="005E2AA2" w:rsidRPr="00C43884" w:rsidRDefault="005E2AA2" w:rsidP="005E2AA2">
            <w:pPr>
              <w:jc w:val="both"/>
              <w:rPr>
                <w:sz w:val="23"/>
                <w:szCs w:val="23"/>
              </w:rPr>
            </w:pPr>
            <w:r w:rsidRPr="00C43884">
              <w:rPr>
                <w:sz w:val="23"/>
                <w:szCs w:val="23"/>
              </w:rPr>
              <w:t xml:space="preserve">- предоставление </w:t>
            </w:r>
            <w:proofErr w:type="spellStart"/>
            <w:r w:rsidRPr="00C43884">
              <w:rPr>
                <w:sz w:val="23"/>
                <w:szCs w:val="23"/>
              </w:rPr>
              <w:t>грантовой</w:t>
            </w:r>
            <w:proofErr w:type="spellEnd"/>
            <w:r w:rsidRPr="00C43884">
              <w:rPr>
                <w:sz w:val="23"/>
                <w:szCs w:val="23"/>
              </w:rPr>
              <w:t xml:space="preserve"> поддержки на организацию Центра времяпрепр</w:t>
            </w:r>
            <w:r w:rsidRPr="00C43884">
              <w:rPr>
                <w:sz w:val="23"/>
                <w:szCs w:val="23"/>
              </w:rPr>
              <w:t>о</w:t>
            </w:r>
            <w:r w:rsidRPr="00C43884">
              <w:rPr>
                <w:sz w:val="23"/>
                <w:szCs w:val="23"/>
              </w:rPr>
              <w:t>вождения детей</w:t>
            </w:r>
          </w:p>
          <w:p w:rsidR="005E2AA2" w:rsidRPr="00C43884" w:rsidRDefault="005E2AA2" w:rsidP="005E2AA2">
            <w:pPr>
              <w:jc w:val="both"/>
              <w:rPr>
                <w:sz w:val="23"/>
                <w:szCs w:val="23"/>
              </w:rPr>
            </w:pPr>
            <w:r w:rsidRPr="00C43884">
              <w:rPr>
                <w:sz w:val="23"/>
                <w:szCs w:val="23"/>
              </w:rPr>
              <w:t>- финансовая поддержка социального предпринимательства</w:t>
            </w:r>
          </w:p>
          <w:p w:rsidR="00D20658" w:rsidRPr="00C43884" w:rsidRDefault="005E2AA2" w:rsidP="00490923">
            <w:pPr>
              <w:jc w:val="both"/>
              <w:rPr>
                <w:bCs/>
                <w:sz w:val="24"/>
                <w:szCs w:val="24"/>
              </w:rPr>
            </w:pPr>
            <w:r w:rsidRPr="00C43884">
              <w:rPr>
                <w:bCs/>
                <w:sz w:val="24"/>
                <w:szCs w:val="24"/>
              </w:rPr>
              <w:t>Субсидия носит заявительный хара</w:t>
            </w:r>
            <w:r w:rsidRPr="00C43884">
              <w:rPr>
                <w:bCs/>
                <w:sz w:val="24"/>
                <w:szCs w:val="24"/>
              </w:rPr>
              <w:t>к</w:t>
            </w:r>
            <w:r w:rsidR="00490923" w:rsidRPr="00C43884">
              <w:rPr>
                <w:bCs/>
                <w:sz w:val="24"/>
                <w:szCs w:val="24"/>
              </w:rPr>
              <w:t>тер. Заявок по состоянию на 01.10</w:t>
            </w:r>
            <w:r w:rsidRPr="00C43884">
              <w:rPr>
                <w:bCs/>
                <w:sz w:val="24"/>
                <w:szCs w:val="24"/>
              </w:rPr>
              <w:t xml:space="preserve">.2016  не поступало  </w:t>
            </w:r>
          </w:p>
        </w:tc>
      </w:tr>
      <w:tr w:rsidR="00D50676"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jc w:val="center"/>
              <w:rPr>
                <w:sz w:val="24"/>
                <w:szCs w:val="24"/>
              </w:rPr>
            </w:pPr>
            <w:r w:rsidRPr="00C43884">
              <w:rPr>
                <w:sz w:val="24"/>
                <w:szCs w:val="24"/>
              </w:rPr>
              <w:lastRenderedPageBreak/>
              <w:t>19.</w:t>
            </w:r>
          </w:p>
        </w:tc>
        <w:tc>
          <w:tcPr>
            <w:tcW w:w="674"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jc w:val="both"/>
              <w:rPr>
                <w:sz w:val="24"/>
                <w:szCs w:val="24"/>
              </w:rPr>
            </w:pPr>
            <w:r w:rsidRPr="00C43884">
              <w:rPr>
                <w:sz w:val="24"/>
                <w:szCs w:val="24"/>
              </w:rPr>
              <w:t>Реализация Плана мероприятий по реализации «д</w:t>
            </w:r>
            <w:r w:rsidRPr="00C43884">
              <w:rPr>
                <w:sz w:val="24"/>
                <w:szCs w:val="24"/>
              </w:rPr>
              <w:t>о</w:t>
            </w:r>
            <w:r w:rsidRPr="00C43884">
              <w:rPr>
                <w:sz w:val="24"/>
                <w:szCs w:val="24"/>
              </w:rPr>
              <w:t>рожной карты» «Развитие конк</w:t>
            </w:r>
            <w:r w:rsidRPr="00C43884">
              <w:rPr>
                <w:sz w:val="24"/>
                <w:szCs w:val="24"/>
              </w:rPr>
              <w:t>у</w:t>
            </w:r>
            <w:r w:rsidRPr="00C43884">
              <w:rPr>
                <w:sz w:val="24"/>
                <w:szCs w:val="24"/>
              </w:rPr>
              <w:t xml:space="preserve">ренции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Ханты-Мансийском</w:t>
            </w:r>
            <w:proofErr w:type="gramEnd"/>
            <w:r w:rsidRPr="00C43884">
              <w:rPr>
                <w:sz w:val="24"/>
                <w:szCs w:val="24"/>
              </w:rPr>
              <w:t xml:space="preserve"> а</w:t>
            </w:r>
            <w:r w:rsidRPr="00C43884">
              <w:rPr>
                <w:sz w:val="24"/>
                <w:szCs w:val="24"/>
              </w:rPr>
              <w:t>в</w:t>
            </w:r>
            <w:r w:rsidRPr="00C43884">
              <w:rPr>
                <w:sz w:val="24"/>
                <w:szCs w:val="24"/>
              </w:rPr>
              <w:t xml:space="preserve">тономном округе – </w:t>
            </w:r>
            <w:proofErr w:type="spellStart"/>
            <w:r w:rsidRPr="00C43884">
              <w:rPr>
                <w:sz w:val="24"/>
                <w:szCs w:val="24"/>
              </w:rPr>
              <w:t>Югре</w:t>
            </w:r>
            <w:proofErr w:type="spellEnd"/>
            <w:r w:rsidRPr="00C43884">
              <w:rPr>
                <w:sz w:val="24"/>
                <w:szCs w:val="24"/>
              </w:rPr>
              <w:t>» на те</w:t>
            </w:r>
            <w:r w:rsidRPr="00C43884">
              <w:rPr>
                <w:sz w:val="24"/>
                <w:szCs w:val="24"/>
              </w:rPr>
              <w:t>р</w:t>
            </w:r>
            <w:r w:rsidRPr="00C43884">
              <w:rPr>
                <w:sz w:val="24"/>
                <w:szCs w:val="24"/>
              </w:rPr>
              <w:t>ритории района»</w:t>
            </w:r>
          </w:p>
        </w:tc>
        <w:tc>
          <w:tcPr>
            <w:tcW w:w="710"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jc w:val="both"/>
              <w:rPr>
                <w:sz w:val="24"/>
                <w:szCs w:val="24"/>
              </w:rPr>
            </w:pPr>
            <w:r w:rsidRPr="00C43884">
              <w:rPr>
                <w:sz w:val="24"/>
                <w:szCs w:val="24"/>
              </w:rPr>
              <w:t>комитет эконом</w:t>
            </w:r>
            <w:r w:rsidRPr="00C43884">
              <w:rPr>
                <w:sz w:val="24"/>
                <w:szCs w:val="24"/>
              </w:rPr>
              <w:t>и</w:t>
            </w:r>
            <w:r w:rsidRPr="00C43884">
              <w:rPr>
                <w:sz w:val="24"/>
                <w:szCs w:val="24"/>
              </w:rPr>
              <w:t xml:space="preserve">ки администрации района; </w:t>
            </w:r>
          </w:p>
          <w:p w:rsidR="00D50676" w:rsidRPr="00C43884" w:rsidRDefault="00D50676" w:rsidP="00DD30CA">
            <w:pPr>
              <w:jc w:val="both"/>
              <w:rPr>
                <w:sz w:val="24"/>
                <w:szCs w:val="24"/>
              </w:rPr>
            </w:pPr>
            <w:r w:rsidRPr="00C43884">
              <w:rPr>
                <w:sz w:val="24"/>
                <w:szCs w:val="24"/>
              </w:rPr>
              <w:t>структурные по</w:t>
            </w:r>
            <w:r w:rsidRPr="00C43884">
              <w:rPr>
                <w:sz w:val="24"/>
                <w:szCs w:val="24"/>
              </w:rPr>
              <w:t>д</w:t>
            </w:r>
            <w:r w:rsidRPr="00C43884">
              <w:rPr>
                <w:sz w:val="24"/>
                <w:szCs w:val="24"/>
              </w:rPr>
              <w:t>разделения адм</w:t>
            </w:r>
            <w:r w:rsidRPr="00C43884">
              <w:rPr>
                <w:sz w:val="24"/>
                <w:szCs w:val="24"/>
              </w:rPr>
              <w:t>и</w:t>
            </w:r>
            <w:r w:rsidRPr="00C43884">
              <w:rPr>
                <w:sz w:val="24"/>
                <w:szCs w:val="24"/>
              </w:rPr>
              <w:t>нистрации района, задействованные в реализации мер</w:t>
            </w:r>
            <w:r w:rsidRPr="00C43884">
              <w:rPr>
                <w:sz w:val="24"/>
                <w:szCs w:val="24"/>
              </w:rPr>
              <w:t>о</w:t>
            </w:r>
            <w:r w:rsidRPr="00C43884">
              <w:rPr>
                <w:sz w:val="24"/>
                <w:szCs w:val="24"/>
              </w:rPr>
              <w:t>приятий по разв</w:t>
            </w:r>
            <w:r w:rsidRPr="00C43884">
              <w:rPr>
                <w:sz w:val="24"/>
                <w:szCs w:val="24"/>
              </w:rPr>
              <w:t>и</w:t>
            </w:r>
            <w:r w:rsidRPr="00C43884">
              <w:rPr>
                <w:sz w:val="24"/>
                <w:szCs w:val="24"/>
              </w:rPr>
              <w:t>тию конкуренции</w:t>
            </w:r>
          </w:p>
          <w:p w:rsidR="00D50676" w:rsidRPr="00C43884" w:rsidRDefault="00D50676" w:rsidP="00DD30CA">
            <w:pPr>
              <w:jc w:val="both"/>
              <w:rPr>
                <w:sz w:val="24"/>
                <w:szCs w:val="24"/>
              </w:rPr>
            </w:pPr>
          </w:p>
        </w:tc>
        <w:tc>
          <w:tcPr>
            <w:tcW w:w="753"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widowControl w:val="0"/>
              <w:autoSpaceDE w:val="0"/>
              <w:autoSpaceDN w:val="0"/>
              <w:adjustRightInd w:val="0"/>
              <w:jc w:val="both"/>
              <w:rPr>
                <w:sz w:val="24"/>
                <w:szCs w:val="24"/>
              </w:rPr>
            </w:pPr>
            <w:r w:rsidRPr="00C43884">
              <w:rPr>
                <w:sz w:val="24"/>
                <w:szCs w:val="24"/>
              </w:rPr>
              <w:t>информация в Д</w:t>
            </w:r>
            <w:r w:rsidRPr="00C43884">
              <w:rPr>
                <w:sz w:val="24"/>
                <w:szCs w:val="24"/>
              </w:rPr>
              <w:t>е</w:t>
            </w:r>
            <w:r w:rsidRPr="00C43884">
              <w:rPr>
                <w:sz w:val="24"/>
                <w:szCs w:val="24"/>
              </w:rPr>
              <w:t>партамент эконом</w:t>
            </w:r>
            <w:r w:rsidRPr="00C43884">
              <w:rPr>
                <w:sz w:val="24"/>
                <w:szCs w:val="24"/>
              </w:rPr>
              <w:t>и</w:t>
            </w:r>
            <w:r w:rsidRPr="00C43884">
              <w:rPr>
                <w:sz w:val="24"/>
                <w:szCs w:val="24"/>
              </w:rPr>
              <w:t>ческого развития автономного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jc w:val="center"/>
              <w:rPr>
                <w:sz w:val="24"/>
                <w:szCs w:val="24"/>
              </w:rPr>
            </w:pPr>
            <w:r w:rsidRPr="00C43884">
              <w:rPr>
                <w:sz w:val="24"/>
                <w:szCs w:val="24"/>
              </w:rPr>
              <w:t>ежеква</w:t>
            </w:r>
            <w:r w:rsidRPr="00C43884">
              <w:rPr>
                <w:sz w:val="24"/>
                <w:szCs w:val="24"/>
              </w:rPr>
              <w:t>р</w:t>
            </w:r>
            <w:r w:rsidRPr="00C43884">
              <w:rPr>
                <w:sz w:val="24"/>
                <w:szCs w:val="24"/>
              </w:rPr>
              <w:t>тально</w:t>
            </w:r>
          </w:p>
        </w:tc>
        <w:tc>
          <w:tcPr>
            <w:tcW w:w="848"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jc w:val="both"/>
              <w:rPr>
                <w:bCs/>
                <w:sz w:val="24"/>
                <w:szCs w:val="24"/>
              </w:rPr>
            </w:pPr>
            <w:r w:rsidRPr="00C43884">
              <w:rPr>
                <w:sz w:val="24"/>
                <w:szCs w:val="24"/>
              </w:rPr>
              <w:t>содействие развитию конкуренции на терр</w:t>
            </w:r>
            <w:r w:rsidRPr="00C43884">
              <w:rPr>
                <w:sz w:val="24"/>
                <w:szCs w:val="24"/>
              </w:rPr>
              <w:t>и</w:t>
            </w:r>
            <w:r w:rsidRPr="00C43884">
              <w:rPr>
                <w:sz w:val="24"/>
                <w:szCs w:val="24"/>
              </w:rPr>
              <w:t>тории района</w:t>
            </w:r>
          </w:p>
        </w:tc>
        <w:tc>
          <w:tcPr>
            <w:tcW w:w="1317" w:type="pct"/>
            <w:tcBorders>
              <w:top w:val="single" w:sz="4" w:space="0" w:color="auto"/>
              <w:left w:val="single" w:sz="4" w:space="0" w:color="auto"/>
              <w:bottom w:val="single" w:sz="4" w:space="0" w:color="auto"/>
              <w:right w:val="single" w:sz="4" w:space="0" w:color="auto"/>
            </w:tcBorders>
          </w:tcPr>
          <w:p w:rsidR="00D50676" w:rsidRPr="00C43884" w:rsidRDefault="00D50676" w:rsidP="00DD30CA">
            <w:pPr>
              <w:jc w:val="both"/>
              <w:rPr>
                <w:sz w:val="24"/>
                <w:szCs w:val="24"/>
              </w:rPr>
            </w:pPr>
            <w:proofErr w:type="gramStart"/>
            <w:r w:rsidRPr="00C43884">
              <w:rPr>
                <w:sz w:val="24"/>
                <w:szCs w:val="24"/>
              </w:rPr>
              <w:t>Письмом от 14.10.2016 № 01-36-5793/16-0-0 в Департамент эконом</w:t>
            </w:r>
            <w:r w:rsidRPr="00C43884">
              <w:rPr>
                <w:sz w:val="24"/>
                <w:szCs w:val="24"/>
              </w:rPr>
              <w:t>и</w:t>
            </w:r>
            <w:r w:rsidRPr="00C43884">
              <w:rPr>
                <w:sz w:val="24"/>
                <w:szCs w:val="24"/>
              </w:rPr>
              <w:t xml:space="preserve">ческого развития Ханты-Мансийского автономного округа – </w:t>
            </w:r>
            <w:proofErr w:type="spellStart"/>
            <w:r w:rsidRPr="00C43884">
              <w:rPr>
                <w:sz w:val="24"/>
                <w:szCs w:val="24"/>
              </w:rPr>
              <w:t>Югры</w:t>
            </w:r>
            <w:proofErr w:type="spellEnd"/>
            <w:r w:rsidRPr="00C43884">
              <w:rPr>
                <w:sz w:val="24"/>
                <w:szCs w:val="24"/>
              </w:rPr>
              <w:t xml:space="preserve"> направлена информация за 1 полугодие 2016 года о ходе реализ</w:t>
            </w:r>
            <w:r w:rsidRPr="00C43884">
              <w:rPr>
                <w:sz w:val="24"/>
                <w:szCs w:val="24"/>
              </w:rPr>
              <w:t>а</w:t>
            </w:r>
            <w:r w:rsidRPr="00C43884">
              <w:rPr>
                <w:sz w:val="24"/>
                <w:szCs w:val="24"/>
              </w:rPr>
              <w:t>ции мероприятий распоряжения Пр</w:t>
            </w:r>
            <w:r w:rsidRPr="00C43884">
              <w:rPr>
                <w:sz w:val="24"/>
                <w:szCs w:val="24"/>
              </w:rPr>
              <w:t>а</w:t>
            </w:r>
            <w:r w:rsidRPr="00C43884">
              <w:rPr>
                <w:sz w:val="24"/>
                <w:szCs w:val="24"/>
              </w:rPr>
              <w:t>вительства Ханты-Мансийского а</w:t>
            </w:r>
            <w:r w:rsidRPr="00C43884">
              <w:rPr>
                <w:sz w:val="24"/>
                <w:szCs w:val="24"/>
              </w:rPr>
              <w:t>в</w:t>
            </w:r>
            <w:r w:rsidRPr="00C43884">
              <w:rPr>
                <w:sz w:val="24"/>
                <w:szCs w:val="24"/>
              </w:rPr>
              <w:t xml:space="preserve">тономного округа – </w:t>
            </w:r>
            <w:proofErr w:type="spellStart"/>
            <w:r w:rsidRPr="00C43884">
              <w:rPr>
                <w:sz w:val="24"/>
                <w:szCs w:val="24"/>
              </w:rPr>
              <w:t>Югры</w:t>
            </w:r>
            <w:proofErr w:type="spellEnd"/>
            <w:r w:rsidRPr="00C43884">
              <w:rPr>
                <w:sz w:val="24"/>
                <w:szCs w:val="24"/>
              </w:rPr>
              <w:t xml:space="preserve"> от 10.07.2015 № 387-рп «О перечне приоритетных и социально значимых рынков товаров и услуг, плане мер</w:t>
            </w:r>
            <w:r w:rsidRPr="00C43884">
              <w:rPr>
                <w:sz w:val="24"/>
                <w:szCs w:val="24"/>
              </w:rPr>
              <w:t>о</w:t>
            </w:r>
            <w:r w:rsidRPr="00C43884">
              <w:rPr>
                <w:sz w:val="24"/>
                <w:szCs w:val="24"/>
              </w:rPr>
              <w:t>приятий («дорожной карте») по с</w:t>
            </w:r>
            <w:r w:rsidRPr="00C43884">
              <w:rPr>
                <w:sz w:val="24"/>
                <w:szCs w:val="24"/>
              </w:rPr>
              <w:t>о</w:t>
            </w:r>
            <w:r w:rsidRPr="00C43884">
              <w:rPr>
                <w:sz w:val="24"/>
                <w:szCs w:val="24"/>
              </w:rPr>
              <w:t>действию развитию конкуренции в Ханты-Мансийском автономном о</w:t>
            </w:r>
            <w:r w:rsidRPr="00C43884">
              <w:rPr>
                <w:sz w:val="24"/>
                <w:szCs w:val="24"/>
              </w:rPr>
              <w:t>к</w:t>
            </w:r>
            <w:r w:rsidRPr="00C43884">
              <w:rPr>
                <w:sz w:val="24"/>
                <w:szCs w:val="24"/>
              </w:rPr>
              <w:t>руге и признании утратившим силу распоряжения</w:t>
            </w:r>
            <w:proofErr w:type="gramEnd"/>
            <w:r w:rsidRPr="00C43884">
              <w:rPr>
                <w:sz w:val="24"/>
                <w:szCs w:val="24"/>
              </w:rPr>
              <w:t xml:space="preserve"> Правительства Ханты-Мансийского автономного округ</w:t>
            </w:r>
            <w:proofErr w:type="gramStart"/>
            <w:r w:rsidRPr="00C43884">
              <w:rPr>
                <w:sz w:val="24"/>
                <w:szCs w:val="24"/>
              </w:rPr>
              <w:t>а-</w:t>
            </w:r>
            <w:proofErr w:type="gramEnd"/>
            <w:r w:rsidRPr="00C43884">
              <w:rPr>
                <w:sz w:val="24"/>
                <w:szCs w:val="24"/>
              </w:rPr>
              <w:t xml:space="preserve"> </w:t>
            </w:r>
            <w:proofErr w:type="spellStart"/>
            <w:r w:rsidRPr="00C43884">
              <w:rPr>
                <w:sz w:val="24"/>
                <w:szCs w:val="24"/>
              </w:rPr>
              <w:t>Югры</w:t>
            </w:r>
            <w:proofErr w:type="spellEnd"/>
            <w:r w:rsidRPr="00C43884">
              <w:rPr>
                <w:sz w:val="24"/>
                <w:szCs w:val="24"/>
              </w:rPr>
              <w:t xml:space="preserve"> от 4 июля 2014 года №382-рп «О плане мероприятий («дорожной карте») «Развитие конкуренции в Ханты-Мансийском автономном о</w:t>
            </w:r>
            <w:r w:rsidRPr="00C43884">
              <w:rPr>
                <w:sz w:val="24"/>
                <w:szCs w:val="24"/>
              </w:rPr>
              <w:t>к</w:t>
            </w:r>
            <w:r w:rsidRPr="00C43884">
              <w:rPr>
                <w:sz w:val="24"/>
                <w:szCs w:val="24"/>
              </w:rPr>
              <w:t xml:space="preserve">руге – </w:t>
            </w:r>
            <w:proofErr w:type="spellStart"/>
            <w:r w:rsidRPr="00C43884">
              <w:rPr>
                <w:sz w:val="24"/>
                <w:szCs w:val="24"/>
              </w:rPr>
              <w:t>Югре</w:t>
            </w:r>
            <w:proofErr w:type="spellEnd"/>
            <w:r w:rsidRPr="00C43884">
              <w:rPr>
                <w:sz w:val="24"/>
                <w:szCs w:val="24"/>
              </w:rPr>
              <w:t>».</w:t>
            </w:r>
          </w:p>
        </w:tc>
      </w:tr>
      <w:tr w:rsidR="00D50676"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jc w:val="center"/>
              <w:rPr>
                <w:sz w:val="24"/>
                <w:szCs w:val="24"/>
              </w:rPr>
            </w:pPr>
            <w:r w:rsidRPr="00C43884">
              <w:rPr>
                <w:sz w:val="24"/>
                <w:szCs w:val="24"/>
              </w:rPr>
              <w:lastRenderedPageBreak/>
              <w:t>20.</w:t>
            </w:r>
          </w:p>
        </w:tc>
        <w:tc>
          <w:tcPr>
            <w:tcW w:w="674"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jc w:val="both"/>
              <w:rPr>
                <w:sz w:val="24"/>
                <w:szCs w:val="24"/>
              </w:rPr>
            </w:pPr>
            <w:r w:rsidRPr="00C43884">
              <w:rPr>
                <w:sz w:val="24"/>
                <w:szCs w:val="24"/>
              </w:rPr>
              <w:t>Разработка Плана мероприятий («дорожной ка</w:t>
            </w:r>
            <w:r w:rsidRPr="00C43884">
              <w:rPr>
                <w:sz w:val="24"/>
                <w:szCs w:val="24"/>
              </w:rPr>
              <w:t>р</w:t>
            </w:r>
            <w:r w:rsidRPr="00C43884">
              <w:rPr>
                <w:sz w:val="24"/>
                <w:szCs w:val="24"/>
              </w:rPr>
              <w:t>ты») по внедр</w:t>
            </w:r>
            <w:r w:rsidRPr="00C43884">
              <w:rPr>
                <w:sz w:val="24"/>
                <w:szCs w:val="24"/>
              </w:rPr>
              <w:t>е</w:t>
            </w:r>
            <w:r w:rsidRPr="00C43884">
              <w:rPr>
                <w:sz w:val="24"/>
                <w:szCs w:val="24"/>
              </w:rPr>
              <w:t>нию успешных практик, напра</w:t>
            </w:r>
            <w:r w:rsidRPr="00C43884">
              <w:rPr>
                <w:sz w:val="24"/>
                <w:szCs w:val="24"/>
              </w:rPr>
              <w:t>в</w:t>
            </w:r>
            <w:r w:rsidRPr="00C43884">
              <w:rPr>
                <w:sz w:val="24"/>
                <w:szCs w:val="24"/>
              </w:rPr>
              <w:t>ленных на разв</w:t>
            </w:r>
            <w:r w:rsidRPr="00C43884">
              <w:rPr>
                <w:sz w:val="24"/>
                <w:szCs w:val="24"/>
              </w:rPr>
              <w:t>и</w:t>
            </w:r>
            <w:r w:rsidRPr="00C43884">
              <w:rPr>
                <w:sz w:val="24"/>
                <w:szCs w:val="24"/>
              </w:rPr>
              <w:t>тие и поддержку малого и среднего предприним</w:t>
            </w:r>
            <w:r w:rsidRPr="00C43884">
              <w:rPr>
                <w:sz w:val="24"/>
                <w:szCs w:val="24"/>
              </w:rPr>
              <w:t>а</w:t>
            </w:r>
            <w:r w:rsidRPr="00C43884">
              <w:rPr>
                <w:sz w:val="24"/>
                <w:szCs w:val="24"/>
              </w:rPr>
              <w:t>тельства на те</w:t>
            </w:r>
            <w:r w:rsidRPr="00C43884">
              <w:rPr>
                <w:sz w:val="24"/>
                <w:szCs w:val="24"/>
              </w:rPr>
              <w:t>р</w:t>
            </w:r>
            <w:r w:rsidRPr="00C43884">
              <w:rPr>
                <w:sz w:val="24"/>
                <w:szCs w:val="24"/>
              </w:rPr>
              <w:t>ритории района</w:t>
            </w:r>
          </w:p>
        </w:tc>
        <w:tc>
          <w:tcPr>
            <w:tcW w:w="710"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jc w:val="both"/>
              <w:rPr>
                <w:sz w:val="24"/>
                <w:szCs w:val="24"/>
              </w:rPr>
            </w:pPr>
            <w:r w:rsidRPr="00C43884">
              <w:rPr>
                <w:sz w:val="24"/>
                <w:szCs w:val="24"/>
              </w:rPr>
              <w:t>комитет эконом</w:t>
            </w:r>
            <w:r w:rsidRPr="00C43884">
              <w:rPr>
                <w:sz w:val="24"/>
                <w:szCs w:val="24"/>
              </w:rPr>
              <w:t>и</w:t>
            </w:r>
            <w:r w:rsidRPr="00C43884">
              <w:rPr>
                <w:sz w:val="24"/>
                <w:szCs w:val="24"/>
              </w:rPr>
              <w:t xml:space="preserve">ки администрации района; </w:t>
            </w:r>
          </w:p>
          <w:p w:rsidR="00D50676" w:rsidRPr="00C43884" w:rsidRDefault="00D50676" w:rsidP="00DD30CA">
            <w:pPr>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ва администрации района;</w:t>
            </w:r>
          </w:p>
          <w:p w:rsidR="00D50676" w:rsidRPr="00C43884" w:rsidRDefault="00D50676" w:rsidP="00DD30CA">
            <w:pPr>
              <w:jc w:val="both"/>
              <w:rPr>
                <w:sz w:val="24"/>
                <w:szCs w:val="24"/>
              </w:rPr>
            </w:pPr>
            <w:r w:rsidRPr="00C43884">
              <w:rPr>
                <w:sz w:val="24"/>
                <w:szCs w:val="24"/>
              </w:rPr>
              <w:t>структурные по</w:t>
            </w:r>
            <w:r w:rsidRPr="00C43884">
              <w:rPr>
                <w:sz w:val="24"/>
                <w:szCs w:val="24"/>
              </w:rPr>
              <w:t>д</w:t>
            </w:r>
            <w:r w:rsidRPr="00C43884">
              <w:rPr>
                <w:sz w:val="24"/>
                <w:szCs w:val="24"/>
              </w:rPr>
              <w:t>разделения адм</w:t>
            </w:r>
            <w:r w:rsidRPr="00C43884">
              <w:rPr>
                <w:sz w:val="24"/>
                <w:szCs w:val="24"/>
              </w:rPr>
              <w:t>и</w:t>
            </w:r>
            <w:r w:rsidRPr="00C43884">
              <w:rPr>
                <w:sz w:val="24"/>
                <w:szCs w:val="24"/>
              </w:rPr>
              <w:t>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jc w:val="both"/>
              <w:rPr>
                <w:sz w:val="24"/>
                <w:szCs w:val="24"/>
              </w:rPr>
            </w:pPr>
            <w:r w:rsidRPr="00C43884">
              <w:rPr>
                <w:sz w:val="24"/>
                <w:szCs w:val="24"/>
              </w:rPr>
              <w:t>реализация согл</w:t>
            </w:r>
            <w:r w:rsidRPr="00C43884">
              <w:rPr>
                <w:sz w:val="24"/>
                <w:szCs w:val="24"/>
              </w:rPr>
              <w:t>а</w:t>
            </w:r>
            <w:r w:rsidRPr="00C43884">
              <w:rPr>
                <w:sz w:val="24"/>
                <w:szCs w:val="24"/>
              </w:rPr>
              <w:t>шения между адм</w:t>
            </w:r>
            <w:r w:rsidRPr="00C43884">
              <w:rPr>
                <w:sz w:val="24"/>
                <w:szCs w:val="24"/>
              </w:rPr>
              <w:t>и</w:t>
            </w:r>
            <w:r w:rsidRPr="00C43884">
              <w:rPr>
                <w:sz w:val="24"/>
                <w:szCs w:val="24"/>
              </w:rPr>
              <w:t>нистрацией района и Департаментом экономического развития автоно</w:t>
            </w:r>
            <w:r w:rsidRPr="00C43884">
              <w:rPr>
                <w:sz w:val="24"/>
                <w:szCs w:val="24"/>
              </w:rPr>
              <w:t>м</w:t>
            </w:r>
            <w:r w:rsidRPr="00C43884">
              <w:rPr>
                <w:sz w:val="24"/>
                <w:szCs w:val="24"/>
              </w:rPr>
              <w:t>ного округа о с</w:t>
            </w:r>
            <w:r w:rsidRPr="00C43884">
              <w:rPr>
                <w:sz w:val="24"/>
                <w:szCs w:val="24"/>
              </w:rPr>
              <w:t>о</w:t>
            </w:r>
            <w:r w:rsidRPr="00C43884">
              <w:rPr>
                <w:sz w:val="24"/>
                <w:szCs w:val="24"/>
              </w:rPr>
              <w:t>трудничестве по в</w:t>
            </w:r>
            <w:r w:rsidRPr="00C43884">
              <w:rPr>
                <w:sz w:val="24"/>
                <w:szCs w:val="24"/>
              </w:rPr>
              <w:t>о</w:t>
            </w:r>
            <w:r w:rsidRPr="00C43884">
              <w:rPr>
                <w:sz w:val="24"/>
                <w:szCs w:val="24"/>
              </w:rPr>
              <w:t>просам внедрения успешных практик</w:t>
            </w:r>
          </w:p>
        </w:tc>
        <w:tc>
          <w:tcPr>
            <w:tcW w:w="488"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jc w:val="center"/>
              <w:rPr>
                <w:sz w:val="24"/>
                <w:szCs w:val="24"/>
              </w:rPr>
            </w:pPr>
            <w:r w:rsidRPr="00C43884">
              <w:rPr>
                <w:sz w:val="24"/>
                <w:szCs w:val="24"/>
              </w:rPr>
              <w:t>в течение 2016 года</w:t>
            </w:r>
          </w:p>
        </w:tc>
        <w:tc>
          <w:tcPr>
            <w:tcW w:w="848" w:type="pct"/>
            <w:tcBorders>
              <w:top w:val="single" w:sz="4" w:space="0" w:color="auto"/>
              <w:left w:val="single" w:sz="4" w:space="0" w:color="auto"/>
              <w:bottom w:val="single" w:sz="4" w:space="0" w:color="auto"/>
              <w:right w:val="single" w:sz="4" w:space="0" w:color="auto"/>
            </w:tcBorders>
            <w:hideMark/>
          </w:tcPr>
          <w:p w:rsidR="00D50676" w:rsidRPr="00C43884" w:rsidRDefault="00D50676" w:rsidP="00DD30CA">
            <w:pPr>
              <w:jc w:val="both"/>
              <w:rPr>
                <w:sz w:val="24"/>
                <w:szCs w:val="24"/>
              </w:rPr>
            </w:pPr>
            <w:r w:rsidRPr="00C43884">
              <w:rPr>
                <w:bCs/>
                <w:sz w:val="24"/>
                <w:szCs w:val="24"/>
              </w:rPr>
              <w:t>улучшение инвестиц</w:t>
            </w:r>
            <w:r w:rsidRPr="00C43884">
              <w:rPr>
                <w:bCs/>
                <w:sz w:val="24"/>
                <w:szCs w:val="24"/>
              </w:rPr>
              <w:t>и</w:t>
            </w:r>
            <w:r w:rsidRPr="00C43884">
              <w:rPr>
                <w:bCs/>
                <w:sz w:val="24"/>
                <w:szCs w:val="24"/>
              </w:rPr>
              <w:t>онного климата и по</w:t>
            </w:r>
            <w:r w:rsidRPr="00C43884">
              <w:rPr>
                <w:bCs/>
                <w:sz w:val="24"/>
                <w:szCs w:val="24"/>
              </w:rPr>
              <w:t>д</w:t>
            </w:r>
            <w:r w:rsidRPr="00C43884">
              <w:rPr>
                <w:bCs/>
                <w:sz w:val="24"/>
                <w:szCs w:val="24"/>
              </w:rPr>
              <w:t>держки предприним</w:t>
            </w:r>
            <w:r w:rsidRPr="00C43884">
              <w:rPr>
                <w:bCs/>
                <w:sz w:val="24"/>
                <w:szCs w:val="24"/>
              </w:rPr>
              <w:t>а</w:t>
            </w:r>
            <w:r w:rsidRPr="00C43884">
              <w:rPr>
                <w:bCs/>
                <w:sz w:val="24"/>
                <w:szCs w:val="24"/>
              </w:rPr>
              <w:t>тельства на территории района</w:t>
            </w:r>
          </w:p>
        </w:tc>
        <w:tc>
          <w:tcPr>
            <w:tcW w:w="1317" w:type="pct"/>
            <w:tcBorders>
              <w:top w:val="single" w:sz="4" w:space="0" w:color="auto"/>
              <w:left w:val="single" w:sz="4" w:space="0" w:color="auto"/>
              <w:bottom w:val="single" w:sz="4" w:space="0" w:color="auto"/>
              <w:right w:val="single" w:sz="4" w:space="0" w:color="auto"/>
            </w:tcBorders>
          </w:tcPr>
          <w:p w:rsidR="00D50676" w:rsidRPr="00C43884" w:rsidRDefault="00D50676" w:rsidP="00DD30CA">
            <w:pPr>
              <w:jc w:val="both"/>
              <w:rPr>
                <w:bCs/>
                <w:sz w:val="24"/>
                <w:szCs w:val="24"/>
              </w:rPr>
            </w:pPr>
            <w:r w:rsidRPr="00C43884">
              <w:rPr>
                <w:sz w:val="24"/>
                <w:szCs w:val="24"/>
              </w:rPr>
              <w:t>Соглашение между администрацией района и Департаментом экономич</w:t>
            </w:r>
            <w:r w:rsidRPr="00C43884">
              <w:rPr>
                <w:sz w:val="24"/>
                <w:szCs w:val="24"/>
              </w:rPr>
              <w:t>е</w:t>
            </w:r>
            <w:r w:rsidRPr="00C43884">
              <w:rPr>
                <w:sz w:val="24"/>
                <w:szCs w:val="24"/>
              </w:rPr>
              <w:t>ского развития автономного округа о сотрудничестве по вопросам внедр</w:t>
            </w:r>
            <w:r w:rsidRPr="00C43884">
              <w:rPr>
                <w:sz w:val="24"/>
                <w:szCs w:val="24"/>
              </w:rPr>
              <w:t>е</w:t>
            </w:r>
            <w:r w:rsidRPr="00C43884">
              <w:rPr>
                <w:sz w:val="24"/>
                <w:szCs w:val="24"/>
              </w:rPr>
              <w:t>ния успешных практик заключено 09.03.2016.</w:t>
            </w:r>
            <w:r w:rsidRPr="00C43884">
              <w:rPr>
                <w:bCs/>
                <w:sz w:val="24"/>
                <w:szCs w:val="24"/>
              </w:rPr>
              <w:t xml:space="preserve"> </w:t>
            </w:r>
            <w:proofErr w:type="gramStart"/>
            <w:r w:rsidRPr="00C43884">
              <w:rPr>
                <w:bCs/>
                <w:sz w:val="24"/>
                <w:szCs w:val="24"/>
              </w:rPr>
              <w:t>Разработан</w:t>
            </w:r>
            <w:r w:rsidRPr="00C43884">
              <w:rPr>
                <w:sz w:val="24"/>
                <w:szCs w:val="24"/>
              </w:rPr>
              <w:t xml:space="preserve"> План мер</w:t>
            </w:r>
            <w:r w:rsidRPr="00C43884">
              <w:rPr>
                <w:sz w:val="24"/>
                <w:szCs w:val="24"/>
              </w:rPr>
              <w:t>о</w:t>
            </w:r>
            <w:r w:rsidRPr="00C43884">
              <w:rPr>
                <w:sz w:val="24"/>
                <w:szCs w:val="24"/>
              </w:rPr>
              <w:t>приятий по внедрению успешных практик на территории Муниципал</w:t>
            </w:r>
            <w:r w:rsidRPr="00C43884">
              <w:rPr>
                <w:sz w:val="24"/>
                <w:szCs w:val="24"/>
              </w:rPr>
              <w:t>ь</w:t>
            </w:r>
            <w:r w:rsidRPr="00C43884">
              <w:rPr>
                <w:sz w:val="24"/>
                <w:szCs w:val="24"/>
              </w:rPr>
              <w:t xml:space="preserve">ного образования </w:t>
            </w:r>
            <w:proofErr w:type="spellStart"/>
            <w:r w:rsidRPr="00C43884">
              <w:rPr>
                <w:sz w:val="24"/>
                <w:szCs w:val="24"/>
              </w:rPr>
              <w:t>Нижневартовский</w:t>
            </w:r>
            <w:proofErr w:type="spellEnd"/>
            <w:r w:rsidRPr="00C43884">
              <w:rPr>
                <w:sz w:val="24"/>
                <w:szCs w:val="24"/>
              </w:rPr>
              <w:t xml:space="preserve"> район, вошедших в Атлас муниц</w:t>
            </w:r>
            <w:r w:rsidRPr="00C43884">
              <w:rPr>
                <w:sz w:val="24"/>
                <w:szCs w:val="24"/>
              </w:rPr>
              <w:t>и</w:t>
            </w:r>
            <w:r w:rsidRPr="00C43884">
              <w:rPr>
                <w:sz w:val="24"/>
                <w:szCs w:val="24"/>
              </w:rPr>
              <w:t>пальных практик АНО «Агентство стратегических инициатив по пр</w:t>
            </w:r>
            <w:r w:rsidRPr="00C43884">
              <w:rPr>
                <w:sz w:val="24"/>
                <w:szCs w:val="24"/>
              </w:rPr>
              <w:t>о</w:t>
            </w:r>
            <w:r w:rsidRPr="00C43884">
              <w:rPr>
                <w:sz w:val="24"/>
                <w:szCs w:val="24"/>
              </w:rPr>
              <w:t>движению новых проектов», согл</w:t>
            </w:r>
            <w:r w:rsidRPr="00C43884">
              <w:rPr>
                <w:sz w:val="24"/>
                <w:szCs w:val="24"/>
              </w:rPr>
              <w:t>а</w:t>
            </w:r>
            <w:r w:rsidRPr="00C43884">
              <w:rPr>
                <w:sz w:val="24"/>
                <w:szCs w:val="24"/>
              </w:rPr>
              <w:t>сован Экспертной группой и Депа</w:t>
            </w:r>
            <w:r w:rsidRPr="00C43884">
              <w:rPr>
                <w:sz w:val="24"/>
                <w:szCs w:val="24"/>
              </w:rPr>
              <w:t>р</w:t>
            </w:r>
            <w:r w:rsidRPr="00C43884">
              <w:rPr>
                <w:sz w:val="24"/>
                <w:szCs w:val="24"/>
              </w:rPr>
              <w:t>таментом экономического развития автономного округа.</w:t>
            </w:r>
            <w:proofErr w:type="gramEnd"/>
            <w:r w:rsidRPr="00C43884">
              <w:rPr>
                <w:sz w:val="24"/>
                <w:szCs w:val="24"/>
              </w:rPr>
              <w:t xml:space="preserve">  Планом пред</w:t>
            </w:r>
            <w:r w:rsidRPr="00C43884">
              <w:rPr>
                <w:sz w:val="24"/>
                <w:szCs w:val="24"/>
              </w:rPr>
              <w:t>у</w:t>
            </w:r>
            <w:r w:rsidRPr="00C43884">
              <w:rPr>
                <w:sz w:val="24"/>
                <w:szCs w:val="24"/>
              </w:rPr>
              <w:t>смотрено внедрить на территории района 10 успешных практик. Зас</w:t>
            </w:r>
            <w:r w:rsidRPr="00C43884">
              <w:rPr>
                <w:sz w:val="24"/>
                <w:szCs w:val="24"/>
              </w:rPr>
              <w:t>е</w:t>
            </w:r>
            <w:r w:rsidRPr="00C43884">
              <w:rPr>
                <w:sz w:val="24"/>
                <w:szCs w:val="24"/>
              </w:rPr>
              <w:t>данием  Экспертной группы приняты решения о полном внедрении  10 практик.</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color w:val="FF0000"/>
                <w:sz w:val="24"/>
                <w:szCs w:val="24"/>
              </w:rPr>
            </w:pPr>
            <w:r w:rsidRPr="00C43884">
              <w:rPr>
                <w:sz w:val="24"/>
                <w:szCs w:val="24"/>
              </w:rPr>
              <w:t>21.</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Внедрение мех</w:t>
            </w:r>
            <w:r w:rsidRPr="00C43884">
              <w:rPr>
                <w:sz w:val="24"/>
                <w:szCs w:val="24"/>
              </w:rPr>
              <w:t>а</w:t>
            </w:r>
            <w:r w:rsidRPr="00C43884">
              <w:rPr>
                <w:sz w:val="24"/>
                <w:szCs w:val="24"/>
              </w:rPr>
              <w:t>низма оценки р</w:t>
            </w:r>
            <w:r w:rsidRPr="00C43884">
              <w:rPr>
                <w:sz w:val="24"/>
                <w:szCs w:val="24"/>
              </w:rPr>
              <w:t>е</w:t>
            </w:r>
            <w:r w:rsidRPr="00C43884">
              <w:rPr>
                <w:sz w:val="24"/>
                <w:szCs w:val="24"/>
              </w:rPr>
              <w:t>гулирующего воздействия и экспертизы м</w:t>
            </w:r>
            <w:r w:rsidRPr="00C43884">
              <w:rPr>
                <w:sz w:val="24"/>
                <w:szCs w:val="24"/>
              </w:rPr>
              <w:t>у</w:t>
            </w:r>
            <w:r w:rsidRPr="00C43884">
              <w:rPr>
                <w:sz w:val="24"/>
                <w:szCs w:val="24"/>
              </w:rPr>
              <w:t>ниципальных нормативных правовых актов</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комитет эконом</w:t>
            </w:r>
            <w:r w:rsidRPr="00C43884">
              <w:rPr>
                <w:sz w:val="24"/>
                <w:szCs w:val="24"/>
              </w:rPr>
              <w:t>и</w:t>
            </w:r>
            <w:r w:rsidRPr="00C43884">
              <w:rPr>
                <w:sz w:val="24"/>
                <w:szCs w:val="24"/>
              </w:rPr>
              <w:t>ки администрации района;</w:t>
            </w:r>
          </w:p>
          <w:p w:rsidR="00D20658" w:rsidRPr="00C43884" w:rsidRDefault="00D20658" w:rsidP="00EE186A">
            <w:pPr>
              <w:jc w:val="both"/>
              <w:rPr>
                <w:sz w:val="24"/>
                <w:szCs w:val="24"/>
              </w:rPr>
            </w:pPr>
            <w:r w:rsidRPr="00C43884">
              <w:rPr>
                <w:sz w:val="24"/>
                <w:szCs w:val="24"/>
              </w:rPr>
              <w:t>структурные по</w:t>
            </w:r>
            <w:r w:rsidRPr="00C43884">
              <w:rPr>
                <w:sz w:val="24"/>
                <w:szCs w:val="24"/>
              </w:rPr>
              <w:t>д</w:t>
            </w:r>
            <w:r w:rsidRPr="00C43884">
              <w:rPr>
                <w:sz w:val="24"/>
                <w:szCs w:val="24"/>
              </w:rPr>
              <w:t>разделения адм</w:t>
            </w:r>
            <w:r w:rsidRPr="00C43884">
              <w:rPr>
                <w:sz w:val="24"/>
                <w:szCs w:val="24"/>
              </w:rPr>
              <w:t>и</w:t>
            </w:r>
            <w:r w:rsidRPr="00C43884">
              <w:rPr>
                <w:sz w:val="24"/>
                <w:szCs w:val="24"/>
              </w:rPr>
              <w:t>нистрации района (разработчики НПА)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реализация пост</w:t>
            </w:r>
            <w:r w:rsidRPr="00C43884">
              <w:rPr>
                <w:sz w:val="24"/>
                <w:szCs w:val="24"/>
              </w:rPr>
              <w:t>а</w:t>
            </w:r>
            <w:r w:rsidRPr="00C43884">
              <w:rPr>
                <w:sz w:val="24"/>
                <w:szCs w:val="24"/>
              </w:rPr>
              <w:t>новления админис</w:t>
            </w:r>
            <w:r w:rsidRPr="00C43884">
              <w:rPr>
                <w:sz w:val="24"/>
                <w:szCs w:val="24"/>
              </w:rPr>
              <w:t>т</w:t>
            </w:r>
            <w:r w:rsidRPr="00C43884">
              <w:rPr>
                <w:sz w:val="24"/>
                <w:szCs w:val="24"/>
              </w:rPr>
              <w:t>рации района от 29.09.2015 № 1954 «</w:t>
            </w:r>
            <w:r w:rsidRPr="00C43884">
              <w:rPr>
                <w:rFonts w:eastAsia="Calibri"/>
                <w:sz w:val="24"/>
                <w:szCs w:val="24"/>
              </w:rPr>
              <w:t xml:space="preserve">Об утверждении </w:t>
            </w:r>
            <w:proofErr w:type="gramStart"/>
            <w:r w:rsidRPr="00C43884">
              <w:rPr>
                <w:rFonts w:eastAsia="Calibri"/>
                <w:bCs/>
                <w:sz w:val="24"/>
                <w:szCs w:val="24"/>
                <w:lang w:eastAsia="en-US"/>
              </w:rPr>
              <w:t>Порядка проведения оценки регулиру</w:t>
            </w:r>
            <w:r w:rsidRPr="00C43884">
              <w:rPr>
                <w:rFonts w:eastAsia="Calibri"/>
                <w:bCs/>
                <w:sz w:val="24"/>
                <w:szCs w:val="24"/>
                <w:lang w:eastAsia="en-US"/>
              </w:rPr>
              <w:t>ю</w:t>
            </w:r>
            <w:r w:rsidRPr="00C43884">
              <w:rPr>
                <w:rFonts w:eastAsia="Calibri"/>
                <w:bCs/>
                <w:sz w:val="24"/>
                <w:szCs w:val="24"/>
                <w:lang w:eastAsia="en-US"/>
              </w:rPr>
              <w:t>щего воздействия проектов</w:t>
            </w:r>
            <w:proofErr w:type="gramEnd"/>
            <w:r w:rsidRPr="00C43884">
              <w:rPr>
                <w:rFonts w:eastAsia="Calibri"/>
                <w:bCs/>
                <w:sz w:val="24"/>
                <w:szCs w:val="24"/>
                <w:lang w:eastAsia="en-US"/>
              </w:rPr>
              <w:t xml:space="preserve"> муниц</w:t>
            </w:r>
            <w:r w:rsidRPr="00C43884">
              <w:rPr>
                <w:rFonts w:eastAsia="Calibri"/>
                <w:bCs/>
                <w:sz w:val="24"/>
                <w:szCs w:val="24"/>
                <w:lang w:eastAsia="en-US"/>
              </w:rPr>
              <w:t>и</w:t>
            </w:r>
            <w:r w:rsidRPr="00C43884">
              <w:rPr>
                <w:rFonts w:eastAsia="Calibri"/>
                <w:bCs/>
                <w:sz w:val="24"/>
                <w:szCs w:val="24"/>
                <w:lang w:eastAsia="en-US"/>
              </w:rPr>
              <w:t>пальных нормати</w:t>
            </w:r>
            <w:r w:rsidRPr="00C43884">
              <w:rPr>
                <w:rFonts w:eastAsia="Calibri"/>
                <w:bCs/>
                <w:sz w:val="24"/>
                <w:szCs w:val="24"/>
                <w:lang w:eastAsia="en-US"/>
              </w:rPr>
              <w:t>в</w:t>
            </w:r>
            <w:r w:rsidRPr="00C43884">
              <w:rPr>
                <w:rFonts w:eastAsia="Calibri"/>
                <w:bCs/>
                <w:sz w:val="24"/>
                <w:szCs w:val="24"/>
                <w:lang w:eastAsia="en-US"/>
              </w:rPr>
              <w:t xml:space="preserve">ных правовых актов в администрации района и экспертизы </w:t>
            </w:r>
            <w:r w:rsidRPr="00C43884">
              <w:rPr>
                <w:rFonts w:eastAsia="Calibri"/>
                <w:bCs/>
                <w:sz w:val="24"/>
                <w:szCs w:val="24"/>
                <w:lang w:eastAsia="en-US"/>
              </w:rPr>
              <w:lastRenderedPageBreak/>
              <w:t>принятых админ</w:t>
            </w:r>
            <w:r w:rsidRPr="00C43884">
              <w:rPr>
                <w:rFonts w:eastAsia="Calibri"/>
                <w:bCs/>
                <w:sz w:val="24"/>
                <w:szCs w:val="24"/>
                <w:lang w:eastAsia="en-US"/>
              </w:rPr>
              <w:t>и</w:t>
            </w:r>
            <w:r w:rsidRPr="00C43884">
              <w:rPr>
                <w:rFonts w:eastAsia="Calibri"/>
                <w:bCs/>
                <w:sz w:val="24"/>
                <w:szCs w:val="24"/>
                <w:lang w:eastAsia="en-US"/>
              </w:rPr>
              <w:t>страцией района муниципальных нормативных пр</w:t>
            </w:r>
            <w:r w:rsidRPr="00C43884">
              <w:rPr>
                <w:rFonts w:eastAsia="Calibri"/>
                <w:bCs/>
                <w:sz w:val="24"/>
                <w:szCs w:val="24"/>
                <w:lang w:eastAsia="en-US"/>
              </w:rPr>
              <w:t>а</w:t>
            </w:r>
            <w:r w:rsidRPr="00C43884">
              <w:rPr>
                <w:rFonts w:eastAsia="Calibri"/>
                <w:bCs/>
                <w:sz w:val="24"/>
                <w:szCs w:val="24"/>
                <w:lang w:eastAsia="en-US"/>
              </w:rPr>
              <w:t>вовых актов, затр</w:t>
            </w:r>
            <w:r w:rsidRPr="00C43884">
              <w:rPr>
                <w:rFonts w:eastAsia="Calibri"/>
                <w:bCs/>
                <w:sz w:val="24"/>
                <w:szCs w:val="24"/>
                <w:lang w:eastAsia="en-US"/>
              </w:rPr>
              <w:t>а</w:t>
            </w:r>
            <w:r w:rsidRPr="00C43884">
              <w:rPr>
                <w:rFonts w:eastAsia="Calibri"/>
                <w:bCs/>
                <w:sz w:val="24"/>
                <w:szCs w:val="24"/>
                <w:lang w:eastAsia="en-US"/>
              </w:rPr>
              <w:t>гивающих вопросы осуществления предпринимател</w:t>
            </w:r>
            <w:r w:rsidRPr="00C43884">
              <w:rPr>
                <w:rFonts w:eastAsia="Calibri"/>
                <w:bCs/>
                <w:sz w:val="24"/>
                <w:szCs w:val="24"/>
                <w:lang w:eastAsia="en-US"/>
              </w:rPr>
              <w:t>ь</w:t>
            </w:r>
            <w:r w:rsidRPr="00C43884">
              <w:rPr>
                <w:rFonts w:eastAsia="Calibri"/>
                <w:bCs/>
                <w:sz w:val="24"/>
                <w:szCs w:val="24"/>
                <w:lang w:eastAsia="en-US"/>
              </w:rPr>
              <w:t>ской и инвестиц</w:t>
            </w:r>
            <w:r w:rsidRPr="00C43884">
              <w:rPr>
                <w:rFonts w:eastAsia="Calibri"/>
                <w:bCs/>
                <w:sz w:val="24"/>
                <w:szCs w:val="24"/>
                <w:lang w:eastAsia="en-US"/>
              </w:rPr>
              <w:t>и</w:t>
            </w:r>
            <w:r w:rsidRPr="00C43884">
              <w:rPr>
                <w:rFonts w:eastAsia="Calibri"/>
                <w:bCs/>
                <w:sz w:val="24"/>
                <w:szCs w:val="24"/>
                <w:lang w:eastAsia="en-US"/>
              </w:rPr>
              <w:t>онной деятельн</w:t>
            </w:r>
            <w:r w:rsidRPr="00C43884">
              <w:rPr>
                <w:rFonts w:eastAsia="Calibri"/>
                <w:bCs/>
                <w:sz w:val="24"/>
                <w:szCs w:val="24"/>
                <w:lang w:eastAsia="en-US"/>
              </w:rPr>
              <w:t>о</w:t>
            </w:r>
            <w:r w:rsidRPr="00C43884">
              <w:rPr>
                <w:rFonts w:eastAsia="Calibri"/>
                <w:bCs/>
                <w:sz w:val="24"/>
                <w:szCs w:val="24"/>
                <w:lang w:eastAsia="en-US"/>
              </w:rPr>
              <w:t>сти»</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до 01.01.2017</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bCs/>
                <w:sz w:val="24"/>
                <w:szCs w:val="24"/>
              </w:rPr>
            </w:pPr>
            <w:r w:rsidRPr="00C43884">
              <w:rPr>
                <w:bCs/>
                <w:sz w:val="24"/>
                <w:szCs w:val="24"/>
              </w:rPr>
              <w:t>предотвращение (ус</w:t>
            </w:r>
            <w:r w:rsidRPr="00C43884">
              <w:rPr>
                <w:bCs/>
                <w:sz w:val="24"/>
                <w:szCs w:val="24"/>
              </w:rPr>
              <w:t>т</w:t>
            </w:r>
            <w:r w:rsidRPr="00C43884">
              <w:rPr>
                <w:bCs/>
                <w:sz w:val="24"/>
                <w:szCs w:val="24"/>
              </w:rPr>
              <w:t>ранение) введения нормативными прав</w:t>
            </w:r>
            <w:r w:rsidRPr="00C43884">
              <w:rPr>
                <w:bCs/>
                <w:sz w:val="24"/>
                <w:szCs w:val="24"/>
              </w:rPr>
              <w:t>о</w:t>
            </w:r>
            <w:r w:rsidRPr="00C43884">
              <w:rPr>
                <w:bCs/>
                <w:sz w:val="24"/>
                <w:szCs w:val="24"/>
              </w:rPr>
              <w:t>выми актами избыто</w:t>
            </w:r>
            <w:r w:rsidRPr="00C43884">
              <w:rPr>
                <w:bCs/>
                <w:sz w:val="24"/>
                <w:szCs w:val="24"/>
              </w:rPr>
              <w:t>ч</w:t>
            </w:r>
            <w:r w:rsidRPr="00C43884">
              <w:rPr>
                <w:bCs/>
                <w:sz w:val="24"/>
                <w:szCs w:val="24"/>
              </w:rPr>
              <w:t>ных обязанностей, з</w:t>
            </w:r>
            <w:r w:rsidRPr="00C43884">
              <w:rPr>
                <w:bCs/>
                <w:sz w:val="24"/>
                <w:szCs w:val="24"/>
              </w:rPr>
              <w:t>а</w:t>
            </w:r>
            <w:r w:rsidRPr="00C43884">
              <w:rPr>
                <w:bCs/>
                <w:sz w:val="24"/>
                <w:szCs w:val="24"/>
              </w:rPr>
              <w:t>претов и ограничений для инвесторов и суб</w:t>
            </w:r>
            <w:r w:rsidRPr="00C43884">
              <w:rPr>
                <w:bCs/>
                <w:sz w:val="24"/>
                <w:szCs w:val="24"/>
              </w:rPr>
              <w:t>ъ</w:t>
            </w:r>
            <w:r w:rsidRPr="00C43884">
              <w:rPr>
                <w:bCs/>
                <w:sz w:val="24"/>
                <w:szCs w:val="24"/>
              </w:rPr>
              <w:t>ектов предприним</w:t>
            </w:r>
            <w:r w:rsidRPr="00C43884">
              <w:rPr>
                <w:bCs/>
                <w:sz w:val="24"/>
                <w:szCs w:val="24"/>
              </w:rPr>
              <w:t>а</w:t>
            </w:r>
            <w:r w:rsidRPr="00C43884">
              <w:rPr>
                <w:bCs/>
                <w:sz w:val="24"/>
                <w:szCs w:val="24"/>
              </w:rPr>
              <w:t>тельской деятельности</w:t>
            </w:r>
          </w:p>
        </w:tc>
        <w:tc>
          <w:tcPr>
            <w:tcW w:w="1317" w:type="pct"/>
            <w:tcBorders>
              <w:top w:val="single" w:sz="4" w:space="0" w:color="auto"/>
              <w:left w:val="single" w:sz="4" w:space="0" w:color="auto"/>
              <w:bottom w:val="single" w:sz="4" w:space="0" w:color="auto"/>
              <w:right w:val="single" w:sz="4" w:space="0" w:color="auto"/>
            </w:tcBorders>
          </w:tcPr>
          <w:p w:rsidR="00D50676" w:rsidRPr="00C43884" w:rsidRDefault="00D50676" w:rsidP="00D50676">
            <w:pPr>
              <w:jc w:val="both"/>
              <w:rPr>
                <w:sz w:val="24"/>
                <w:szCs w:val="24"/>
              </w:rPr>
            </w:pPr>
            <w:proofErr w:type="gramStart"/>
            <w:r w:rsidRPr="00C43884">
              <w:rPr>
                <w:sz w:val="24"/>
                <w:szCs w:val="24"/>
              </w:rPr>
              <w:t>Постановление администрации ра</w:t>
            </w:r>
            <w:r w:rsidRPr="00C43884">
              <w:rPr>
                <w:sz w:val="24"/>
                <w:szCs w:val="24"/>
              </w:rPr>
              <w:t>й</w:t>
            </w:r>
            <w:r w:rsidRPr="00C43884">
              <w:rPr>
                <w:sz w:val="24"/>
                <w:szCs w:val="24"/>
              </w:rPr>
              <w:t>она от 29.09.2015 № 1954 «</w:t>
            </w:r>
            <w:r w:rsidRPr="00C43884">
              <w:rPr>
                <w:rFonts w:eastAsia="Calibri"/>
                <w:sz w:val="24"/>
                <w:szCs w:val="24"/>
              </w:rPr>
              <w:t>Об утве</w:t>
            </w:r>
            <w:r w:rsidRPr="00C43884">
              <w:rPr>
                <w:rFonts w:eastAsia="Calibri"/>
                <w:sz w:val="24"/>
                <w:szCs w:val="24"/>
              </w:rPr>
              <w:t>р</w:t>
            </w:r>
            <w:r w:rsidRPr="00C43884">
              <w:rPr>
                <w:rFonts w:eastAsia="Calibri"/>
                <w:sz w:val="24"/>
                <w:szCs w:val="24"/>
              </w:rPr>
              <w:t xml:space="preserve">ждении </w:t>
            </w:r>
            <w:r w:rsidRPr="00C43884">
              <w:rPr>
                <w:rFonts w:eastAsia="Calibri"/>
                <w:bCs/>
                <w:sz w:val="24"/>
                <w:szCs w:val="24"/>
                <w:lang w:eastAsia="en-US"/>
              </w:rPr>
              <w:t>Порядка проведения оценки регулирующего воздействия прое</w:t>
            </w:r>
            <w:r w:rsidRPr="00C43884">
              <w:rPr>
                <w:rFonts w:eastAsia="Calibri"/>
                <w:bCs/>
                <w:sz w:val="24"/>
                <w:szCs w:val="24"/>
                <w:lang w:eastAsia="en-US"/>
              </w:rPr>
              <w:t>к</w:t>
            </w:r>
            <w:r w:rsidRPr="00C43884">
              <w:rPr>
                <w:rFonts w:eastAsia="Calibri"/>
                <w:bCs/>
                <w:sz w:val="24"/>
                <w:szCs w:val="24"/>
                <w:lang w:eastAsia="en-US"/>
              </w:rPr>
              <w:t>тов муниципальных нормативных правовых актов в администрации района и экспертизы принятых адм</w:t>
            </w:r>
            <w:r w:rsidRPr="00C43884">
              <w:rPr>
                <w:rFonts w:eastAsia="Calibri"/>
                <w:bCs/>
                <w:sz w:val="24"/>
                <w:szCs w:val="24"/>
                <w:lang w:eastAsia="en-US"/>
              </w:rPr>
              <w:t>и</w:t>
            </w:r>
            <w:r w:rsidRPr="00C43884">
              <w:rPr>
                <w:rFonts w:eastAsia="Calibri"/>
                <w:bCs/>
                <w:sz w:val="24"/>
                <w:szCs w:val="24"/>
                <w:lang w:eastAsia="en-US"/>
              </w:rPr>
              <w:t>нистрацией района муниципальных нормативных правовых актов, затр</w:t>
            </w:r>
            <w:r w:rsidRPr="00C43884">
              <w:rPr>
                <w:rFonts w:eastAsia="Calibri"/>
                <w:bCs/>
                <w:sz w:val="24"/>
                <w:szCs w:val="24"/>
                <w:lang w:eastAsia="en-US"/>
              </w:rPr>
              <w:t>а</w:t>
            </w:r>
            <w:r w:rsidRPr="00C43884">
              <w:rPr>
                <w:rFonts w:eastAsia="Calibri"/>
                <w:bCs/>
                <w:sz w:val="24"/>
                <w:szCs w:val="24"/>
                <w:lang w:eastAsia="en-US"/>
              </w:rPr>
              <w:t>гивающих вопросы осуществления предпринимательской и инвестиц</w:t>
            </w:r>
            <w:r w:rsidRPr="00C43884">
              <w:rPr>
                <w:rFonts w:eastAsia="Calibri"/>
                <w:bCs/>
                <w:sz w:val="24"/>
                <w:szCs w:val="24"/>
                <w:lang w:eastAsia="en-US"/>
              </w:rPr>
              <w:t>и</w:t>
            </w:r>
            <w:r w:rsidRPr="00C43884">
              <w:rPr>
                <w:rFonts w:eastAsia="Calibri"/>
                <w:bCs/>
                <w:sz w:val="24"/>
                <w:szCs w:val="24"/>
                <w:lang w:eastAsia="en-US"/>
              </w:rPr>
              <w:t xml:space="preserve">онной деятельности» утратило силу в связи с принятием Постановления </w:t>
            </w:r>
            <w:r w:rsidRPr="00C43884">
              <w:rPr>
                <w:rFonts w:eastAsia="Calibri"/>
                <w:bCs/>
                <w:sz w:val="24"/>
                <w:szCs w:val="24"/>
                <w:lang w:eastAsia="en-US"/>
              </w:rPr>
              <w:lastRenderedPageBreak/>
              <w:t>администрации района от 18.07.2016 № 1726 «</w:t>
            </w:r>
            <w:r w:rsidRPr="00C43884">
              <w:rPr>
                <w:sz w:val="24"/>
                <w:szCs w:val="24"/>
              </w:rPr>
              <w:t>Об утверждении Порядка проведения оценки регулирующего воздействия проектов муниципал</w:t>
            </w:r>
            <w:r w:rsidRPr="00C43884">
              <w:rPr>
                <w:sz w:val="24"/>
                <w:szCs w:val="24"/>
              </w:rPr>
              <w:t>ь</w:t>
            </w:r>
            <w:r w:rsidRPr="00C43884">
              <w:rPr>
                <w:sz w:val="24"/>
                <w:szCs w:val="24"/>
              </w:rPr>
              <w:t>ных нормативных правовых</w:t>
            </w:r>
            <w:proofErr w:type="gramEnd"/>
            <w:r w:rsidRPr="00C43884">
              <w:rPr>
                <w:sz w:val="24"/>
                <w:szCs w:val="24"/>
              </w:rPr>
              <w:t xml:space="preserve"> </w:t>
            </w:r>
            <w:proofErr w:type="gramStart"/>
            <w:r w:rsidRPr="00C43884">
              <w:rPr>
                <w:sz w:val="24"/>
                <w:szCs w:val="24"/>
              </w:rPr>
              <w:t>актов администрации района, устанавл</w:t>
            </w:r>
            <w:r w:rsidRPr="00C43884">
              <w:rPr>
                <w:sz w:val="24"/>
                <w:szCs w:val="24"/>
              </w:rPr>
              <w:t>и</w:t>
            </w:r>
            <w:r w:rsidRPr="00C43884">
              <w:rPr>
                <w:sz w:val="24"/>
                <w:szCs w:val="24"/>
              </w:rPr>
              <w:t>вающих новые или изменяющие ра</w:t>
            </w:r>
            <w:r w:rsidRPr="00C43884">
              <w:rPr>
                <w:sz w:val="24"/>
                <w:szCs w:val="24"/>
              </w:rPr>
              <w:t>н</w:t>
            </w:r>
            <w:r w:rsidRPr="00C43884">
              <w:rPr>
                <w:sz w:val="24"/>
                <w:szCs w:val="24"/>
              </w:rPr>
              <w:t>нее предусмотренные муниципал</w:t>
            </w:r>
            <w:r w:rsidRPr="00C43884">
              <w:rPr>
                <w:sz w:val="24"/>
                <w:szCs w:val="24"/>
              </w:rPr>
              <w:t>ь</w:t>
            </w:r>
            <w:r w:rsidRPr="00C43884">
              <w:rPr>
                <w:sz w:val="24"/>
                <w:szCs w:val="24"/>
              </w:rPr>
              <w:t>ными нормативными правовыми а</w:t>
            </w:r>
            <w:r w:rsidRPr="00C43884">
              <w:rPr>
                <w:sz w:val="24"/>
                <w:szCs w:val="24"/>
              </w:rPr>
              <w:t>к</w:t>
            </w:r>
            <w:r w:rsidRPr="00C43884">
              <w:rPr>
                <w:sz w:val="24"/>
                <w:szCs w:val="24"/>
              </w:rPr>
              <w:t>тами обязанности для субъектов предпринимательской и инвестиц</w:t>
            </w:r>
            <w:r w:rsidRPr="00C43884">
              <w:rPr>
                <w:sz w:val="24"/>
                <w:szCs w:val="24"/>
              </w:rPr>
              <w:t>и</w:t>
            </w:r>
            <w:r w:rsidRPr="00C43884">
              <w:rPr>
                <w:sz w:val="24"/>
                <w:szCs w:val="24"/>
              </w:rPr>
              <w:t>онной деятельности, и экспертизы принятых администрацией района муниципальных нормативных прав</w:t>
            </w:r>
            <w:r w:rsidRPr="00C43884">
              <w:rPr>
                <w:sz w:val="24"/>
                <w:szCs w:val="24"/>
              </w:rPr>
              <w:t>о</w:t>
            </w:r>
            <w:r w:rsidRPr="00C43884">
              <w:rPr>
                <w:sz w:val="24"/>
                <w:szCs w:val="24"/>
              </w:rPr>
              <w:t>вых актов, затрагивающих вопросы осуществления предпринимател</w:t>
            </w:r>
            <w:r w:rsidRPr="00C43884">
              <w:rPr>
                <w:sz w:val="24"/>
                <w:szCs w:val="24"/>
              </w:rPr>
              <w:t>ь</w:t>
            </w:r>
            <w:r w:rsidRPr="00C43884">
              <w:rPr>
                <w:sz w:val="24"/>
                <w:szCs w:val="24"/>
              </w:rPr>
              <w:t>ской и инвестиционной деятельн</w:t>
            </w:r>
            <w:r w:rsidRPr="00C43884">
              <w:rPr>
                <w:sz w:val="24"/>
                <w:szCs w:val="24"/>
              </w:rPr>
              <w:t>о</w:t>
            </w:r>
            <w:r w:rsidRPr="00C43884">
              <w:rPr>
                <w:sz w:val="24"/>
                <w:szCs w:val="24"/>
              </w:rPr>
              <w:t xml:space="preserve">сти». </w:t>
            </w:r>
            <w:proofErr w:type="gramEnd"/>
          </w:p>
          <w:p w:rsidR="00D50676" w:rsidRPr="00C43884" w:rsidRDefault="00D50676" w:rsidP="00D50676">
            <w:pPr>
              <w:jc w:val="both"/>
              <w:rPr>
                <w:sz w:val="24"/>
                <w:szCs w:val="24"/>
              </w:rPr>
            </w:pPr>
            <w:proofErr w:type="gramStart"/>
            <w:r w:rsidRPr="00C43884">
              <w:rPr>
                <w:sz w:val="24"/>
                <w:szCs w:val="24"/>
              </w:rPr>
              <w:t>12.10.2016 года было принято  пост</w:t>
            </w:r>
            <w:r w:rsidRPr="00C43884">
              <w:rPr>
                <w:sz w:val="24"/>
                <w:szCs w:val="24"/>
              </w:rPr>
              <w:t>а</w:t>
            </w:r>
            <w:r w:rsidRPr="00C43884">
              <w:rPr>
                <w:sz w:val="24"/>
                <w:szCs w:val="24"/>
              </w:rPr>
              <w:t>новление администрации района № 2350 «О внесении изменений в п</w:t>
            </w:r>
            <w:r w:rsidRPr="00C43884">
              <w:rPr>
                <w:sz w:val="24"/>
                <w:szCs w:val="24"/>
              </w:rPr>
              <w:t>о</w:t>
            </w:r>
            <w:r w:rsidRPr="00C43884">
              <w:rPr>
                <w:sz w:val="24"/>
                <w:szCs w:val="24"/>
              </w:rPr>
              <w:t>становление администрации района от 18.07.2016 № 1726 «Об утвержд</w:t>
            </w:r>
            <w:r w:rsidRPr="00C43884">
              <w:rPr>
                <w:sz w:val="24"/>
                <w:szCs w:val="24"/>
              </w:rPr>
              <w:t>е</w:t>
            </w:r>
            <w:r w:rsidRPr="00C43884">
              <w:rPr>
                <w:sz w:val="24"/>
                <w:szCs w:val="24"/>
              </w:rPr>
              <w:t>нии Порядка проведения оценки р</w:t>
            </w:r>
            <w:r w:rsidRPr="00C43884">
              <w:rPr>
                <w:sz w:val="24"/>
                <w:szCs w:val="24"/>
              </w:rPr>
              <w:t>е</w:t>
            </w:r>
            <w:r w:rsidRPr="00C43884">
              <w:rPr>
                <w:sz w:val="24"/>
                <w:szCs w:val="24"/>
              </w:rPr>
              <w:t>гулирующего воздействия проектов муниципальных нормативных прав</w:t>
            </w:r>
            <w:r w:rsidRPr="00C43884">
              <w:rPr>
                <w:sz w:val="24"/>
                <w:szCs w:val="24"/>
              </w:rPr>
              <w:t>о</w:t>
            </w:r>
            <w:r w:rsidRPr="00C43884">
              <w:rPr>
                <w:sz w:val="24"/>
                <w:szCs w:val="24"/>
              </w:rPr>
              <w:t>вых актов администрации района, устанавливающих новые или изм</w:t>
            </w:r>
            <w:r w:rsidRPr="00C43884">
              <w:rPr>
                <w:sz w:val="24"/>
                <w:szCs w:val="24"/>
              </w:rPr>
              <w:t>е</w:t>
            </w:r>
            <w:r w:rsidRPr="00C43884">
              <w:rPr>
                <w:sz w:val="24"/>
                <w:szCs w:val="24"/>
              </w:rPr>
              <w:t>няющие раннее предусмотренные муниципальными нормативными правовыми актами обязанности для субъектов предпринимательской и инвестиционной деятельности, и эк</w:t>
            </w:r>
            <w:r w:rsidRPr="00C43884">
              <w:rPr>
                <w:sz w:val="24"/>
                <w:szCs w:val="24"/>
              </w:rPr>
              <w:t>с</w:t>
            </w:r>
            <w:r w:rsidRPr="00C43884">
              <w:rPr>
                <w:sz w:val="24"/>
                <w:szCs w:val="24"/>
              </w:rPr>
              <w:t xml:space="preserve">пертизы принятых администрацией </w:t>
            </w:r>
            <w:r w:rsidRPr="00C43884">
              <w:rPr>
                <w:sz w:val="24"/>
                <w:szCs w:val="24"/>
              </w:rPr>
              <w:lastRenderedPageBreak/>
              <w:t>района муниципальных нормативных правовых актов, затрагивающих в</w:t>
            </w:r>
            <w:r w:rsidRPr="00C43884">
              <w:rPr>
                <w:sz w:val="24"/>
                <w:szCs w:val="24"/>
              </w:rPr>
              <w:t>о</w:t>
            </w:r>
            <w:r w:rsidRPr="00C43884">
              <w:rPr>
                <w:sz w:val="24"/>
                <w:szCs w:val="24"/>
              </w:rPr>
              <w:t>просы</w:t>
            </w:r>
            <w:proofErr w:type="gramEnd"/>
            <w:r w:rsidRPr="00C43884">
              <w:rPr>
                <w:sz w:val="24"/>
                <w:szCs w:val="24"/>
              </w:rPr>
              <w:t xml:space="preserve"> осуществления предприним</w:t>
            </w:r>
            <w:r w:rsidRPr="00C43884">
              <w:rPr>
                <w:sz w:val="24"/>
                <w:szCs w:val="24"/>
              </w:rPr>
              <w:t>а</w:t>
            </w:r>
            <w:r w:rsidRPr="00C43884">
              <w:rPr>
                <w:sz w:val="24"/>
                <w:szCs w:val="24"/>
              </w:rPr>
              <w:t>тельской и инвестиционной деятел</w:t>
            </w:r>
            <w:r w:rsidRPr="00C43884">
              <w:rPr>
                <w:sz w:val="24"/>
                <w:szCs w:val="24"/>
              </w:rPr>
              <w:t>ь</w:t>
            </w:r>
            <w:r w:rsidRPr="00C43884">
              <w:rPr>
                <w:sz w:val="24"/>
                <w:szCs w:val="24"/>
              </w:rPr>
              <w:t>ности», в котором конкретизируется перечень муниципальных нормати</w:t>
            </w:r>
            <w:r w:rsidRPr="00C43884">
              <w:rPr>
                <w:sz w:val="24"/>
                <w:szCs w:val="24"/>
              </w:rPr>
              <w:t>в</w:t>
            </w:r>
            <w:r w:rsidRPr="00C43884">
              <w:rPr>
                <w:sz w:val="24"/>
                <w:szCs w:val="24"/>
              </w:rPr>
              <w:t xml:space="preserve">ных </w:t>
            </w:r>
            <w:proofErr w:type="gramStart"/>
            <w:r w:rsidRPr="00C43884">
              <w:rPr>
                <w:sz w:val="24"/>
                <w:szCs w:val="24"/>
              </w:rPr>
              <w:t>актов</w:t>
            </w:r>
            <w:proofErr w:type="gramEnd"/>
            <w:r w:rsidRPr="00C43884">
              <w:rPr>
                <w:sz w:val="24"/>
                <w:szCs w:val="24"/>
              </w:rPr>
              <w:t xml:space="preserve"> не подлежащих ОРВ и экспертизе, закреплен порядок ур</w:t>
            </w:r>
            <w:r w:rsidRPr="00C43884">
              <w:rPr>
                <w:sz w:val="24"/>
                <w:szCs w:val="24"/>
              </w:rPr>
              <w:t>е</w:t>
            </w:r>
            <w:r w:rsidRPr="00C43884">
              <w:rPr>
                <w:sz w:val="24"/>
                <w:szCs w:val="24"/>
              </w:rPr>
              <w:t>гулирования разногласий при пров</w:t>
            </w:r>
            <w:r w:rsidRPr="00C43884">
              <w:rPr>
                <w:sz w:val="24"/>
                <w:szCs w:val="24"/>
              </w:rPr>
              <w:t>е</w:t>
            </w:r>
            <w:r w:rsidRPr="00C43884">
              <w:rPr>
                <w:sz w:val="24"/>
                <w:szCs w:val="24"/>
              </w:rPr>
              <w:t>дении ОРВ, а так же порядок утве</w:t>
            </w:r>
            <w:r w:rsidRPr="00C43884">
              <w:rPr>
                <w:sz w:val="24"/>
                <w:szCs w:val="24"/>
              </w:rPr>
              <w:t>р</w:t>
            </w:r>
            <w:r w:rsidRPr="00C43884">
              <w:rPr>
                <w:sz w:val="24"/>
                <w:szCs w:val="24"/>
              </w:rPr>
              <w:t>ждения плана экспертизы.</w:t>
            </w:r>
          </w:p>
          <w:p w:rsidR="00D20658" w:rsidRPr="00C43884" w:rsidRDefault="00D50676" w:rsidP="00D50676">
            <w:pPr>
              <w:jc w:val="both"/>
              <w:rPr>
                <w:bCs/>
                <w:sz w:val="24"/>
                <w:szCs w:val="24"/>
              </w:rPr>
            </w:pPr>
            <w:proofErr w:type="gramStart"/>
            <w:r w:rsidRPr="00C43884">
              <w:rPr>
                <w:rFonts w:eastAsia="Calibri"/>
                <w:sz w:val="24"/>
                <w:szCs w:val="24"/>
                <w:lang w:eastAsia="en-US"/>
              </w:rPr>
              <w:t>Начата и ведется  работа по провед</w:t>
            </w:r>
            <w:r w:rsidRPr="00C43884">
              <w:rPr>
                <w:rFonts w:eastAsia="Calibri"/>
                <w:sz w:val="24"/>
                <w:szCs w:val="24"/>
                <w:lang w:eastAsia="en-US"/>
              </w:rPr>
              <w:t>е</w:t>
            </w:r>
            <w:r w:rsidRPr="00C43884">
              <w:rPr>
                <w:rFonts w:eastAsia="Calibri"/>
                <w:sz w:val="24"/>
                <w:szCs w:val="24"/>
                <w:lang w:eastAsia="en-US"/>
              </w:rPr>
              <w:t>нию оценки регулирующего возде</w:t>
            </w:r>
            <w:r w:rsidRPr="00C43884">
              <w:rPr>
                <w:rFonts w:eastAsia="Calibri"/>
                <w:sz w:val="24"/>
                <w:szCs w:val="24"/>
                <w:lang w:eastAsia="en-US"/>
              </w:rPr>
              <w:t>й</w:t>
            </w:r>
            <w:r w:rsidRPr="00C43884">
              <w:rPr>
                <w:rFonts w:eastAsia="Calibri"/>
                <w:sz w:val="24"/>
                <w:szCs w:val="24"/>
                <w:lang w:eastAsia="en-US"/>
              </w:rPr>
              <w:t>ствия проектов муниципальных но</w:t>
            </w:r>
            <w:r w:rsidRPr="00C43884">
              <w:rPr>
                <w:rFonts w:eastAsia="Calibri"/>
                <w:sz w:val="24"/>
                <w:szCs w:val="24"/>
                <w:lang w:eastAsia="en-US"/>
              </w:rPr>
              <w:t>р</w:t>
            </w:r>
            <w:r w:rsidRPr="00C43884">
              <w:rPr>
                <w:rFonts w:eastAsia="Calibri"/>
                <w:sz w:val="24"/>
                <w:szCs w:val="24"/>
                <w:lang w:eastAsia="en-US"/>
              </w:rPr>
              <w:t xml:space="preserve">мативных правовых актов </w:t>
            </w:r>
            <w:r w:rsidRPr="00C43884">
              <w:rPr>
                <w:rFonts w:eastAsia="Calibri"/>
                <w:bCs/>
                <w:sz w:val="24"/>
                <w:szCs w:val="24"/>
                <w:lang w:eastAsia="en-US"/>
              </w:rPr>
              <w:t>админис</w:t>
            </w:r>
            <w:r w:rsidRPr="00C43884">
              <w:rPr>
                <w:rFonts w:eastAsia="Calibri"/>
                <w:bCs/>
                <w:sz w:val="24"/>
                <w:szCs w:val="24"/>
                <w:lang w:eastAsia="en-US"/>
              </w:rPr>
              <w:t>т</w:t>
            </w:r>
            <w:r w:rsidRPr="00C43884">
              <w:rPr>
                <w:rFonts w:eastAsia="Calibri"/>
                <w:bCs/>
                <w:sz w:val="24"/>
                <w:szCs w:val="24"/>
                <w:lang w:eastAsia="en-US"/>
              </w:rPr>
              <w:t>рации района,</w:t>
            </w:r>
            <w:r w:rsidRPr="00C43884">
              <w:rPr>
                <w:sz w:val="24"/>
                <w:szCs w:val="24"/>
              </w:rPr>
              <w:t xml:space="preserve"> устанавливающих н</w:t>
            </w:r>
            <w:r w:rsidRPr="00C43884">
              <w:rPr>
                <w:sz w:val="24"/>
                <w:szCs w:val="24"/>
              </w:rPr>
              <w:t>о</w:t>
            </w:r>
            <w:r w:rsidRPr="00C43884">
              <w:rPr>
                <w:sz w:val="24"/>
                <w:szCs w:val="24"/>
              </w:rPr>
              <w:t>вые или изменяющих раннее пред</w:t>
            </w:r>
            <w:r w:rsidRPr="00C43884">
              <w:rPr>
                <w:sz w:val="24"/>
                <w:szCs w:val="24"/>
              </w:rPr>
              <w:t>у</w:t>
            </w:r>
            <w:r w:rsidRPr="00C43884">
              <w:rPr>
                <w:sz w:val="24"/>
                <w:szCs w:val="24"/>
              </w:rPr>
              <w:t>смотренные муниципальными но</w:t>
            </w:r>
            <w:r w:rsidRPr="00C43884">
              <w:rPr>
                <w:sz w:val="24"/>
                <w:szCs w:val="24"/>
              </w:rPr>
              <w:t>р</w:t>
            </w:r>
            <w:r w:rsidRPr="00C43884">
              <w:rPr>
                <w:sz w:val="24"/>
                <w:szCs w:val="24"/>
              </w:rPr>
              <w:t>мативными правовыми актами об</w:t>
            </w:r>
            <w:r w:rsidRPr="00C43884">
              <w:rPr>
                <w:sz w:val="24"/>
                <w:szCs w:val="24"/>
              </w:rPr>
              <w:t>я</w:t>
            </w:r>
            <w:r w:rsidRPr="00C43884">
              <w:rPr>
                <w:sz w:val="24"/>
                <w:szCs w:val="24"/>
              </w:rPr>
              <w:t>занности для субъектов предприн</w:t>
            </w:r>
            <w:r w:rsidRPr="00C43884">
              <w:rPr>
                <w:sz w:val="24"/>
                <w:szCs w:val="24"/>
              </w:rPr>
              <w:t>и</w:t>
            </w:r>
            <w:r w:rsidRPr="00C43884">
              <w:rPr>
                <w:sz w:val="24"/>
                <w:szCs w:val="24"/>
              </w:rPr>
              <w:t>мательской и инвестиционной де</w:t>
            </w:r>
            <w:r w:rsidRPr="00C43884">
              <w:rPr>
                <w:sz w:val="24"/>
                <w:szCs w:val="24"/>
              </w:rPr>
              <w:t>я</w:t>
            </w:r>
            <w:r w:rsidRPr="00C43884">
              <w:rPr>
                <w:sz w:val="24"/>
                <w:szCs w:val="24"/>
              </w:rPr>
              <w:t>тельности,</w:t>
            </w:r>
            <w:r w:rsidRPr="00C43884">
              <w:rPr>
                <w:rFonts w:eastAsia="Calibri"/>
                <w:sz w:val="24"/>
                <w:szCs w:val="24"/>
                <w:lang w:eastAsia="en-US"/>
              </w:rPr>
              <w:t xml:space="preserve"> и экспертизы принятых муниципальных нормативных прав</w:t>
            </w:r>
            <w:r w:rsidRPr="00C43884">
              <w:rPr>
                <w:rFonts w:eastAsia="Calibri"/>
                <w:sz w:val="24"/>
                <w:szCs w:val="24"/>
                <w:lang w:eastAsia="en-US"/>
              </w:rPr>
              <w:t>о</w:t>
            </w:r>
            <w:r w:rsidRPr="00C43884">
              <w:rPr>
                <w:rFonts w:eastAsia="Calibri"/>
                <w:sz w:val="24"/>
                <w:szCs w:val="24"/>
                <w:lang w:eastAsia="en-US"/>
              </w:rPr>
              <w:t>вых актов, затрагивающих вопросы осуществления предпринимател</w:t>
            </w:r>
            <w:r w:rsidRPr="00C43884">
              <w:rPr>
                <w:rFonts w:eastAsia="Calibri"/>
                <w:sz w:val="24"/>
                <w:szCs w:val="24"/>
                <w:lang w:eastAsia="en-US"/>
              </w:rPr>
              <w:t>ь</w:t>
            </w:r>
            <w:r w:rsidRPr="00C43884">
              <w:rPr>
                <w:rFonts w:eastAsia="Calibri"/>
                <w:sz w:val="24"/>
                <w:szCs w:val="24"/>
                <w:lang w:eastAsia="en-US"/>
              </w:rPr>
              <w:t>ской и инвестиционной деятельн</w:t>
            </w:r>
            <w:r w:rsidRPr="00C43884">
              <w:rPr>
                <w:rFonts w:eastAsia="Calibri"/>
                <w:sz w:val="24"/>
                <w:szCs w:val="24"/>
                <w:lang w:eastAsia="en-US"/>
              </w:rPr>
              <w:t>о</w:t>
            </w:r>
            <w:r w:rsidRPr="00C43884">
              <w:rPr>
                <w:rFonts w:eastAsia="Calibri"/>
                <w:sz w:val="24"/>
                <w:szCs w:val="24"/>
                <w:lang w:eastAsia="en-US"/>
              </w:rPr>
              <w:t>сти.</w:t>
            </w:r>
            <w:proofErr w:type="gramEnd"/>
          </w:p>
        </w:tc>
      </w:tr>
      <w:tr w:rsidR="00D20658" w:rsidRPr="00C43884" w:rsidTr="00D20658">
        <w:trPr>
          <w:trHeight w:val="20"/>
        </w:trPr>
        <w:tc>
          <w:tcPr>
            <w:tcW w:w="3683" w:type="pct"/>
            <w:gridSpan w:val="6"/>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b/>
                <w:sz w:val="24"/>
                <w:szCs w:val="24"/>
              </w:rPr>
            </w:pPr>
            <w:r w:rsidRPr="00C43884">
              <w:rPr>
                <w:b/>
                <w:sz w:val="24"/>
                <w:szCs w:val="24"/>
                <w:lang w:val="en-US"/>
              </w:rPr>
              <w:lastRenderedPageBreak/>
              <w:t>II</w:t>
            </w:r>
            <w:r w:rsidRPr="00C43884">
              <w:rPr>
                <w:b/>
                <w:sz w:val="24"/>
                <w:szCs w:val="24"/>
              </w:rPr>
              <w:t>. Повышение эффективности использования бюджетных ресурсов</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b/>
                <w:sz w:val="24"/>
                <w:szCs w:val="24"/>
              </w:rPr>
            </w:pP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22.</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Пересмотр пр</w:t>
            </w:r>
            <w:r w:rsidRPr="00C43884">
              <w:rPr>
                <w:sz w:val="24"/>
                <w:szCs w:val="24"/>
              </w:rPr>
              <w:t>и</w:t>
            </w:r>
            <w:r w:rsidRPr="00C43884">
              <w:rPr>
                <w:sz w:val="24"/>
                <w:szCs w:val="24"/>
              </w:rPr>
              <w:t>оритетности м</w:t>
            </w:r>
            <w:r w:rsidRPr="00C43884">
              <w:rPr>
                <w:sz w:val="24"/>
                <w:szCs w:val="24"/>
              </w:rPr>
              <w:t>е</w:t>
            </w:r>
            <w:r w:rsidRPr="00C43884">
              <w:rPr>
                <w:sz w:val="24"/>
                <w:szCs w:val="24"/>
              </w:rPr>
              <w:t>роприятий мун</w:t>
            </w:r>
            <w:r w:rsidRPr="00C43884">
              <w:rPr>
                <w:sz w:val="24"/>
                <w:szCs w:val="24"/>
              </w:rPr>
              <w:t>и</w:t>
            </w:r>
            <w:r w:rsidRPr="00C43884">
              <w:rPr>
                <w:sz w:val="24"/>
                <w:szCs w:val="24"/>
              </w:rPr>
              <w:t>ципальных и в</w:t>
            </w:r>
            <w:r w:rsidRPr="00C43884">
              <w:rPr>
                <w:sz w:val="24"/>
                <w:szCs w:val="24"/>
              </w:rPr>
              <w:t>е</w:t>
            </w:r>
            <w:r w:rsidRPr="00C43884">
              <w:rPr>
                <w:sz w:val="24"/>
                <w:szCs w:val="24"/>
              </w:rPr>
              <w:t>домственных ц</w:t>
            </w:r>
            <w:r w:rsidRPr="00C43884">
              <w:rPr>
                <w:sz w:val="24"/>
                <w:szCs w:val="24"/>
              </w:rPr>
              <w:t>е</w:t>
            </w:r>
            <w:r w:rsidRPr="00C43884">
              <w:rPr>
                <w:sz w:val="24"/>
                <w:szCs w:val="24"/>
              </w:rPr>
              <w:t>левых программ</w:t>
            </w:r>
            <w:r w:rsidRPr="00C43884">
              <w:rPr>
                <w:sz w:val="24"/>
                <w:szCs w:val="24"/>
                <w:lang w:eastAsia="en-US"/>
              </w:rPr>
              <w:t xml:space="preserve"> в </w:t>
            </w:r>
            <w:r w:rsidRPr="00C43884">
              <w:rPr>
                <w:sz w:val="24"/>
                <w:szCs w:val="24"/>
                <w:lang w:eastAsia="en-US"/>
              </w:rPr>
              <w:lastRenderedPageBreak/>
              <w:t xml:space="preserve">целях </w:t>
            </w:r>
            <w:proofErr w:type="gramStart"/>
            <w:r w:rsidRPr="00C43884">
              <w:rPr>
                <w:sz w:val="24"/>
                <w:szCs w:val="24"/>
                <w:lang w:eastAsia="en-US"/>
              </w:rPr>
              <w:t>повышения эффективности использования бюджетных р</w:t>
            </w:r>
            <w:r w:rsidRPr="00C43884">
              <w:rPr>
                <w:sz w:val="24"/>
                <w:szCs w:val="24"/>
                <w:lang w:eastAsia="en-US"/>
              </w:rPr>
              <w:t>е</w:t>
            </w:r>
            <w:r w:rsidRPr="00C43884">
              <w:rPr>
                <w:sz w:val="24"/>
                <w:szCs w:val="24"/>
                <w:lang w:eastAsia="en-US"/>
              </w:rPr>
              <w:t>сурсов</w:t>
            </w:r>
            <w:proofErr w:type="gramEnd"/>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lastRenderedPageBreak/>
              <w:t>ответственные и</w:t>
            </w:r>
            <w:r w:rsidRPr="00C43884">
              <w:rPr>
                <w:sz w:val="24"/>
                <w:szCs w:val="24"/>
              </w:rPr>
              <w:t>с</w:t>
            </w:r>
            <w:r w:rsidRPr="00C43884">
              <w:rPr>
                <w:sz w:val="24"/>
                <w:szCs w:val="24"/>
              </w:rPr>
              <w:t>полнители пр</w:t>
            </w:r>
            <w:r w:rsidRPr="00C43884">
              <w:rPr>
                <w:sz w:val="24"/>
                <w:szCs w:val="24"/>
              </w:rPr>
              <w:t>о</w:t>
            </w:r>
            <w:r w:rsidRPr="00C43884">
              <w:rPr>
                <w:sz w:val="24"/>
                <w:szCs w:val="24"/>
              </w:rPr>
              <w:t xml:space="preserve">грамм; </w:t>
            </w:r>
          </w:p>
          <w:p w:rsidR="00D20658" w:rsidRPr="00C43884" w:rsidRDefault="00D20658" w:rsidP="00EE186A">
            <w:pPr>
              <w:jc w:val="both"/>
              <w:rPr>
                <w:sz w:val="24"/>
                <w:szCs w:val="24"/>
              </w:rPr>
            </w:pPr>
            <w:r w:rsidRPr="00C43884">
              <w:rPr>
                <w:sz w:val="24"/>
                <w:szCs w:val="24"/>
              </w:rPr>
              <w:t>комитет эконом</w:t>
            </w:r>
            <w:r w:rsidRPr="00C43884">
              <w:rPr>
                <w:sz w:val="24"/>
                <w:szCs w:val="24"/>
              </w:rPr>
              <w:t>и</w:t>
            </w:r>
            <w:r w:rsidRPr="00C43884">
              <w:rPr>
                <w:sz w:val="24"/>
                <w:szCs w:val="24"/>
              </w:rPr>
              <w:t>ки администрации района, департ</w:t>
            </w:r>
            <w:r w:rsidRPr="00C43884">
              <w:rPr>
                <w:sz w:val="24"/>
                <w:szCs w:val="24"/>
              </w:rPr>
              <w:t>а</w:t>
            </w:r>
            <w:r w:rsidRPr="00C43884">
              <w:rPr>
                <w:sz w:val="24"/>
                <w:szCs w:val="24"/>
              </w:rPr>
              <w:lastRenderedPageBreak/>
              <w:t>мент финансов а</w:t>
            </w:r>
            <w:r w:rsidRPr="00C43884">
              <w:rPr>
                <w:sz w:val="24"/>
                <w:szCs w:val="24"/>
              </w:rPr>
              <w:t>д</w:t>
            </w:r>
            <w:r w:rsidRPr="00C43884">
              <w:rPr>
                <w:sz w:val="24"/>
                <w:szCs w:val="24"/>
              </w:rPr>
              <w:t>министрации ра</w:t>
            </w:r>
            <w:r w:rsidRPr="00C43884">
              <w:rPr>
                <w:sz w:val="24"/>
                <w:szCs w:val="24"/>
              </w:rPr>
              <w:t>й</w:t>
            </w:r>
            <w:r w:rsidRPr="00C43884">
              <w:rPr>
                <w:sz w:val="24"/>
                <w:szCs w:val="24"/>
              </w:rPr>
              <w:t xml:space="preserve">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lastRenderedPageBreak/>
              <w:t>внесение изменений в соответствующие муниципальные и ведомственные ц</w:t>
            </w:r>
            <w:r w:rsidRPr="00C43884">
              <w:rPr>
                <w:sz w:val="24"/>
                <w:szCs w:val="24"/>
              </w:rPr>
              <w:t>е</w:t>
            </w:r>
            <w:r w:rsidRPr="00C43884">
              <w:rPr>
                <w:sz w:val="24"/>
                <w:szCs w:val="24"/>
              </w:rPr>
              <w:t xml:space="preserve">левые программы; внесение изменений </w:t>
            </w:r>
            <w:r w:rsidRPr="00C43884">
              <w:rPr>
                <w:sz w:val="24"/>
                <w:szCs w:val="24"/>
              </w:rPr>
              <w:lastRenderedPageBreak/>
              <w:t xml:space="preserve">в решение Думы района от 17.11.2015 № 711 «О бюджете района на 2016 год»  </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lastRenderedPageBreak/>
              <w:t>в течение 2016 года</w:t>
            </w:r>
          </w:p>
          <w:p w:rsidR="00D20658" w:rsidRPr="00C43884"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r w:rsidRPr="00C43884">
              <w:rPr>
                <w:bCs/>
                <w:sz w:val="24"/>
                <w:szCs w:val="24"/>
              </w:rPr>
              <w:t>обеспечение финанс</w:t>
            </w:r>
            <w:r w:rsidRPr="00C43884">
              <w:rPr>
                <w:bCs/>
                <w:sz w:val="24"/>
                <w:szCs w:val="24"/>
              </w:rPr>
              <w:t>и</w:t>
            </w:r>
            <w:r w:rsidRPr="00C43884">
              <w:rPr>
                <w:bCs/>
                <w:sz w:val="24"/>
                <w:szCs w:val="24"/>
              </w:rPr>
              <w:t>рования приоритетных направлений реализ</w:t>
            </w:r>
            <w:r w:rsidRPr="00C43884">
              <w:rPr>
                <w:bCs/>
                <w:sz w:val="24"/>
                <w:szCs w:val="24"/>
              </w:rPr>
              <w:t>а</w:t>
            </w:r>
            <w:r w:rsidRPr="00C43884">
              <w:rPr>
                <w:bCs/>
                <w:sz w:val="24"/>
                <w:szCs w:val="24"/>
              </w:rPr>
              <w:t xml:space="preserve">ции </w:t>
            </w:r>
            <w:r w:rsidRPr="00C43884">
              <w:rPr>
                <w:sz w:val="24"/>
                <w:szCs w:val="24"/>
              </w:rPr>
              <w:t>муниципальных и ведомственных цел</w:t>
            </w:r>
            <w:r w:rsidRPr="00C43884">
              <w:rPr>
                <w:sz w:val="24"/>
                <w:szCs w:val="24"/>
              </w:rPr>
              <w:t>е</w:t>
            </w:r>
            <w:r w:rsidRPr="00C43884">
              <w:rPr>
                <w:sz w:val="24"/>
                <w:szCs w:val="24"/>
              </w:rPr>
              <w:t>вых программ в усл</w:t>
            </w:r>
            <w:r w:rsidRPr="00C43884">
              <w:rPr>
                <w:sz w:val="24"/>
                <w:szCs w:val="24"/>
              </w:rPr>
              <w:t>о</w:t>
            </w:r>
            <w:r w:rsidRPr="00C43884">
              <w:rPr>
                <w:sz w:val="24"/>
                <w:szCs w:val="24"/>
              </w:rPr>
              <w:lastRenderedPageBreak/>
              <w:t>виях ограниченности ресурсов</w:t>
            </w:r>
          </w:p>
          <w:p w:rsidR="00D20658" w:rsidRPr="00C43884" w:rsidRDefault="00D20658" w:rsidP="00EE186A">
            <w:pPr>
              <w:jc w:val="both"/>
              <w:rPr>
                <w:sz w:val="24"/>
                <w:szCs w:val="24"/>
              </w:rPr>
            </w:pP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4B695E" w:rsidP="00EE186A">
            <w:pPr>
              <w:jc w:val="both"/>
              <w:rPr>
                <w:bCs/>
                <w:sz w:val="24"/>
                <w:szCs w:val="24"/>
              </w:rPr>
            </w:pPr>
            <w:proofErr w:type="gramStart"/>
            <w:r w:rsidRPr="00C43884">
              <w:rPr>
                <w:bCs/>
                <w:sz w:val="24"/>
                <w:szCs w:val="24"/>
              </w:rPr>
              <w:lastRenderedPageBreak/>
              <w:t>В соответствии с решением Думы района от 15.01.2016 № 737 «О вн</w:t>
            </w:r>
            <w:r w:rsidRPr="00C43884">
              <w:rPr>
                <w:bCs/>
                <w:sz w:val="24"/>
                <w:szCs w:val="24"/>
              </w:rPr>
              <w:t>е</w:t>
            </w:r>
            <w:r w:rsidRPr="00C43884">
              <w:rPr>
                <w:bCs/>
                <w:sz w:val="24"/>
                <w:szCs w:val="24"/>
              </w:rPr>
              <w:t>сении изменений в решение Думы района от 17.10.2015 № 711 «О бю</w:t>
            </w:r>
            <w:r w:rsidRPr="00C43884">
              <w:rPr>
                <w:bCs/>
                <w:sz w:val="24"/>
                <w:szCs w:val="24"/>
              </w:rPr>
              <w:t>д</w:t>
            </w:r>
            <w:r w:rsidRPr="00C43884">
              <w:rPr>
                <w:bCs/>
                <w:sz w:val="24"/>
                <w:szCs w:val="24"/>
              </w:rPr>
              <w:t>жете района на 2016 год»</w:t>
            </w:r>
            <w:r w:rsidR="00436440" w:rsidRPr="00C43884">
              <w:rPr>
                <w:bCs/>
                <w:sz w:val="24"/>
                <w:szCs w:val="24"/>
              </w:rPr>
              <w:t xml:space="preserve"> на 2,5 %</w:t>
            </w:r>
            <w:r w:rsidRPr="00C43884">
              <w:rPr>
                <w:bCs/>
                <w:sz w:val="24"/>
                <w:szCs w:val="24"/>
              </w:rPr>
              <w:t xml:space="preserve"> оптимизированы расходы на реал</w:t>
            </w:r>
            <w:r w:rsidRPr="00C43884">
              <w:rPr>
                <w:bCs/>
                <w:sz w:val="24"/>
                <w:szCs w:val="24"/>
              </w:rPr>
              <w:t>и</w:t>
            </w:r>
            <w:r w:rsidRPr="00C43884">
              <w:rPr>
                <w:bCs/>
                <w:sz w:val="24"/>
                <w:szCs w:val="24"/>
              </w:rPr>
              <w:lastRenderedPageBreak/>
              <w:t>зацию отдельных мероприятий м</w:t>
            </w:r>
            <w:r w:rsidRPr="00C43884">
              <w:rPr>
                <w:bCs/>
                <w:sz w:val="24"/>
                <w:szCs w:val="24"/>
              </w:rPr>
              <w:t>у</w:t>
            </w:r>
            <w:r w:rsidRPr="00C43884">
              <w:rPr>
                <w:bCs/>
                <w:sz w:val="24"/>
                <w:szCs w:val="24"/>
              </w:rPr>
              <w:t>ниципальных и ведомственных цел</w:t>
            </w:r>
            <w:r w:rsidRPr="00C43884">
              <w:rPr>
                <w:bCs/>
                <w:sz w:val="24"/>
                <w:szCs w:val="24"/>
              </w:rPr>
              <w:t>е</w:t>
            </w:r>
            <w:r w:rsidRPr="00C43884">
              <w:rPr>
                <w:bCs/>
                <w:sz w:val="24"/>
                <w:szCs w:val="24"/>
              </w:rPr>
              <w:t>вых программ района без изменения целевых показателей, установленных муниципальными программами и в</w:t>
            </w:r>
            <w:r w:rsidRPr="00C43884">
              <w:rPr>
                <w:bCs/>
                <w:sz w:val="24"/>
                <w:szCs w:val="24"/>
              </w:rPr>
              <w:t>е</w:t>
            </w:r>
            <w:r w:rsidRPr="00C43884">
              <w:rPr>
                <w:bCs/>
                <w:sz w:val="24"/>
                <w:szCs w:val="24"/>
              </w:rPr>
              <w:t>домственными целевыми програ</w:t>
            </w:r>
            <w:r w:rsidRPr="00C43884">
              <w:rPr>
                <w:bCs/>
                <w:sz w:val="24"/>
                <w:szCs w:val="24"/>
              </w:rPr>
              <w:t>м</w:t>
            </w:r>
            <w:r w:rsidRPr="00C43884">
              <w:rPr>
                <w:bCs/>
                <w:sz w:val="24"/>
                <w:szCs w:val="24"/>
              </w:rPr>
              <w:t>мами района.</w:t>
            </w:r>
            <w:proofErr w:type="gramEnd"/>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23.</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BF6958">
            <w:pPr>
              <w:widowControl w:val="0"/>
              <w:autoSpaceDE w:val="0"/>
              <w:autoSpaceDN w:val="0"/>
              <w:adjustRightInd w:val="0"/>
              <w:jc w:val="both"/>
              <w:rPr>
                <w:sz w:val="24"/>
                <w:szCs w:val="24"/>
              </w:rPr>
            </w:pPr>
            <w:r w:rsidRPr="00C43884">
              <w:rPr>
                <w:sz w:val="24"/>
                <w:szCs w:val="24"/>
              </w:rPr>
              <w:t>Провести анализ Перечня строек и объектов, подл</w:t>
            </w:r>
            <w:r w:rsidRPr="00C43884">
              <w:rPr>
                <w:sz w:val="24"/>
                <w:szCs w:val="24"/>
              </w:rPr>
              <w:t>е</w:t>
            </w:r>
            <w:r w:rsidRPr="00C43884">
              <w:rPr>
                <w:sz w:val="24"/>
                <w:szCs w:val="24"/>
              </w:rPr>
              <w:t>жащих стро</w:t>
            </w:r>
            <w:r w:rsidRPr="00C43884">
              <w:rPr>
                <w:sz w:val="24"/>
                <w:szCs w:val="24"/>
              </w:rPr>
              <w:t>и</w:t>
            </w:r>
            <w:r w:rsidRPr="00C43884">
              <w:rPr>
                <w:sz w:val="24"/>
                <w:szCs w:val="24"/>
              </w:rPr>
              <w:t>тельству, реко</w:t>
            </w:r>
            <w:r w:rsidRPr="00C43884">
              <w:rPr>
                <w:sz w:val="24"/>
                <w:szCs w:val="24"/>
              </w:rPr>
              <w:t>н</w:t>
            </w:r>
            <w:r w:rsidRPr="00C43884">
              <w:rPr>
                <w:sz w:val="24"/>
                <w:szCs w:val="24"/>
              </w:rPr>
              <w:t>струкции, моде</w:t>
            </w:r>
            <w:r w:rsidRPr="00C43884">
              <w:rPr>
                <w:sz w:val="24"/>
                <w:szCs w:val="24"/>
              </w:rPr>
              <w:t>р</w:t>
            </w:r>
            <w:r w:rsidRPr="00C43884">
              <w:rPr>
                <w:sz w:val="24"/>
                <w:szCs w:val="24"/>
              </w:rPr>
              <w:t>низации и прио</w:t>
            </w:r>
            <w:r w:rsidRPr="00C43884">
              <w:rPr>
                <w:sz w:val="24"/>
                <w:szCs w:val="24"/>
              </w:rPr>
              <w:t>б</w:t>
            </w:r>
            <w:r w:rsidRPr="00C43884">
              <w:rPr>
                <w:sz w:val="24"/>
                <w:szCs w:val="24"/>
              </w:rPr>
              <w:t xml:space="preserve">ретению по </w:t>
            </w:r>
            <w:proofErr w:type="spellStart"/>
            <w:r w:rsidRPr="00C43884">
              <w:rPr>
                <w:sz w:val="24"/>
                <w:szCs w:val="24"/>
              </w:rPr>
              <w:t>Ни</w:t>
            </w:r>
            <w:r w:rsidRPr="00C43884">
              <w:rPr>
                <w:sz w:val="24"/>
                <w:szCs w:val="24"/>
              </w:rPr>
              <w:t>ж</w:t>
            </w:r>
            <w:r w:rsidRPr="00C43884">
              <w:rPr>
                <w:sz w:val="24"/>
                <w:szCs w:val="24"/>
              </w:rPr>
              <w:t>невартовскому</w:t>
            </w:r>
            <w:proofErr w:type="spellEnd"/>
            <w:r w:rsidRPr="00C43884">
              <w:rPr>
                <w:sz w:val="24"/>
                <w:szCs w:val="24"/>
              </w:rPr>
              <w:t xml:space="preserve"> району, на оч</w:t>
            </w:r>
            <w:r w:rsidRPr="00C43884">
              <w:rPr>
                <w:sz w:val="24"/>
                <w:szCs w:val="24"/>
              </w:rPr>
              <w:t>е</w:t>
            </w:r>
            <w:r w:rsidRPr="00C43884">
              <w:rPr>
                <w:sz w:val="24"/>
                <w:szCs w:val="24"/>
              </w:rPr>
              <w:t>редной финанс</w:t>
            </w:r>
            <w:r w:rsidRPr="00C43884">
              <w:rPr>
                <w:sz w:val="24"/>
                <w:szCs w:val="24"/>
              </w:rPr>
              <w:t>о</w:t>
            </w:r>
            <w:r w:rsidRPr="00C43884">
              <w:rPr>
                <w:sz w:val="24"/>
                <w:szCs w:val="24"/>
              </w:rPr>
              <w:t>вый 2016 год с целью определ</w:t>
            </w:r>
            <w:r w:rsidRPr="00C43884">
              <w:rPr>
                <w:sz w:val="24"/>
                <w:szCs w:val="24"/>
              </w:rPr>
              <w:t>е</w:t>
            </w:r>
            <w:r w:rsidRPr="00C43884">
              <w:rPr>
                <w:sz w:val="24"/>
                <w:szCs w:val="24"/>
              </w:rPr>
              <w:t>ния приоритетов и направления бюджетных средств на стро</w:t>
            </w:r>
            <w:r w:rsidRPr="00C43884">
              <w:rPr>
                <w:sz w:val="24"/>
                <w:szCs w:val="24"/>
              </w:rPr>
              <w:t>и</w:t>
            </w:r>
            <w:r w:rsidRPr="00C43884">
              <w:rPr>
                <w:sz w:val="24"/>
                <w:szCs w:val="24"/>
              </w:rPr>
              <w:t>тельство, реко</w:t>
            </w:r>
            <w:r w:rsidRPr="00C43884">
              <w:rPr>
                <w:sz w:val="24"/>
                <w:szCs w:val="24"/>
              </w:rPr>
              <w:t>н</w:t>
            </w:r>
            <w:r w:rsidRPr="00C43884">
              <w:rPr>
                <w:sz w:val="24"/>
                <w:szCs w:val="24"/>
              </w:rPr>
              <w:t>струкцию, кап</w:t>
            </w:r>
            <w:r w:rsidRPr="00C43884">
              <w:rPr>
                <w:sz w:val="24"/>
                <w:szCs w:val="24"/>
              </w:rPr>
              <w:t>и</w:t>
            </w:r>
            <w:r w:rsidRPr="00C43884">
              <w:rPr>
                <w:sz w:val="24"/>
                <w:szCs w:val="24"/>
              </w:rPr>
              <w:t>тальный ремонт объектов с выс</w:t>
            </w:r>
            <w:r w:rsidRPr="00C43884">
              <w:rPr>
                <w:sz w:val="24"/>
                <w:szCs w:val="24"/>
              </w:rPr>
              <w:t>о</w:t>
            </w:r>
            <w:r w:rsidRPr="00C43884">
              <w:rPr>
                <w:sz w:val="24"/>
                <w:szCs w:val="24"/>
              </w:rPr>
              <w:t>кой степенью г</w:t>
            </w:r>
            <w:r w:rsidRPr="00C43884">
              <w:rPr>
                <w:sz w:val="24"/>
                <w:szCs w:val="24"/>
              </w:rPr>
              <w:t>о</w:t>
            </w:r>
            <w:r w:rsidRPr="00C43884">
              <w:rPr>
                <w:sz w:val="24"/>
                <w:szCs w:val="24"/>
              </w:rPr>
              <w:t>товности</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заместитель главы администрации района по жили</w:t>
            </w:r>
            <w:r w:rsidRPr="00C43884">
              <w:rPr>
                <w:sz w:val="24"/>
                <w:szCs w:val="24"/>
              </w:rPr>
              <w:t>щ</w:t>
            </w:r>
            <w:r w:rsidRPr="00C43884">
              <w:rPr>
                <w:sz w:val="24"/>
                <w:szCs w:val="24"/>
              </w:rPr>
              <w:t>но-коммунальному хозяйству и стро</w:t>
            </w:r>
            <w:r w:rsidRPr="00C43884">
              <w:rPr>
                <w:sz w:val="24"/>
                <w:szCs w:val="24"/>
              </w:rPr>
              <w:t>и</w:t>
            </w:r>
            <w:r w:rsidRPr="00C43884">
              <w:rPr>
                <w:sz w:val="24"/>
                <w:szCs w:val="24"/>
              </w:rPr>
              <w:t>тельству;</w:t>
            </w:r>
          </w:p>
          <w:p w:rsidR="00D20658" w:rsidRPr="00C43884" w:rsidRDefault="00D20658" w:rsidP="00EE186A">
            <w:pPr>
              <w:widowControl w:val="0"/>
              <w:autoSpaceDE w:val="0"/>
              <w:autoSpaceDN w:val="0"/>
              <w:adjustRightInd w:val="0"/>
              <w:jc w:val="both"/>
              <w:rPr>
                <w:sz w:val="24"/>
                <w:szCs w:val="24"/>
              </w:rPr>
            </w:pPr>
            <w:r w:rsidRPr="00C43884">
              <w:rPr>
                <w:sz w:val="24"/>
                <w:szCs w:val="24"/>
              </w:rPr>
              <w:t>муниципальное казенное учрежд</w:t>
            </w:r>
            <w:r w:rsidRPr="00C43884">
              <w:rPr>
                <w:sz w:val="24"/>
                <w:szCs w:val="24"/>
              </w:rPr>
              <w:t>е</w:t>
            </w:r>
            <w:r w:rsidRPr="00C43884">
              <w:rPr>
                <w:sz w:val="24"/>
                <w:szCs w:val="24"/>
              </w:rPr>
              <w:t>ние «Управление капитального строительства по застройке Нижн</w:t>
            </w:r>
            <w:r w:rsidRPr="00C43884">
              <w:rPr>
                <w:sz w:val="24"/>
                <w:szCs w:val="24"/>
              </w:rPr>
              <w:t>е</w:t>
            </w:r>
            <w:r w:rsidRPr="00C43884">
              <w:rPr>
                <w:sz w:val="24"/>
                <w:szCs w:val="24"/>
              </w:rPr>
              <w:t>вартовского ра</w:t>
            </w:r>
            <w:r w:rsidRPr="00C43884">
              <w:rPr>
                <w:sz w:val="24"/>
                <w:szCs w:val="24"/>
              </w:rPr>
              <w:t>й</w:t>
            </w:r>
            <w:r w:rsidRPr="00C43884">
              <w:rPr>
                <w:sz w:val="24"/>
                <w:szCs w:val="24"/>
              </w:rPr>
              <w:t>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проект постановл</w:t>
            </w:r>
            <w:r w:rsidRPr="00C43884">
              <w:rPr>
                <w:sz w:val="24"/>
                <w:szCs w:val="24"/>
              </w:rPr>
              <w:t>е</w:t>
            </w:r>
            <w:r w:rsidRPr="00C43884">
              <w:rPr>
                <w:sz w:val="24"/>
                <w:szCs w:val="24"/>
              </w:rPr>
              <w:t>ния администрации района «О Перечне строек и объектов, подлежащих стро</w:t>
            </w:r>
            <w:r w:rsidRPr="00C43884">
              <w:rPr>
                <w:sz w:val="24"/>
                <w:szCs w:val="24"/>
              </w:rPr>
              <w:t>и</w:t>
            </w:r>
            <w:r w:rsidRPr="00C43884">
              <w:rPr>
                <w:sz w:val="24"/>
                <w:szCs w:val="24"/>
              </w:rPr>
              <w:t>тельству, реконс</w:t>
            </w:r>
            <w:r w:rsidRPr="00C43884">
              <w:rPr>
                <w:sz w:val="24"/>
                <w:szCs w:val="24"/>
              </w:rPr>
              <w:t>т</w:t>
            </w:r>
            <w:r w:rsidRPr="00C43884">
              <w:rPr>
                <w:sz w:val="24"/>
                <w:szCs w:val="24"/>
              </w:rPr>
              <w:t>рукции, модерниз</w:t>
            </w:r>
            <w:r w:rsidRPr="00C43884">
              <w:rPr>
                <w:sz w:val="24"/>
                <w:szCs w:val="24"/>
              </w:rPr>
              <w:t>а</w:t>
            </w:r>
            <w:r w:rsidRPr="00C43884">
              <w:rPr>
                <w:sz w:val="24"/>
                <w:szCs w:val="24"/>
              </w:rPr>
              <w:t xml:space="preserve">ции и приобретению по </w:t>
            </w:r>
            <w:proofErr w:type="spellStart"/>
            <w:r w:rsidRPr="00C43884">
              <w:rPr>
                <w:sz w:val="24"/>
                <w:szCs w:val="24"/>
              </w:rPr>
              <w:t>Нижневарто</w:t>
            </w:r>
            <w:r w:rsidRPr="00C43884">
              <w:rPr>
                <w:sz w:val="24"/>
                <w:szCs w:val="24"/>
              </w:rPr>
              <w:t>в</w:t>
            </w:r>
            <w:r w:rsidRPr="00C43884">
              <w:rPr>
                <w:sz w:val="24"/>
                <w:szCs w:val="24"/>
              </w:rPr>
              <w:t>скому</w:t>
            </w:r>
            <w:proofErr w:type="spellEnd"/>
            <w:r w:rsidRPr="00C43884">
              <w:rPr>
                <w:sz w:val="24"/>
                <w:szCs w:val="24"/>
              </w:rPr>
              <w:t xml:space="preserve"> району в 2016 году»;</w:t>
            </w:r>
          </w:p>
          <w:p w:rsidR="00D20658" w:rsidRPr="00C43884" w:rsidRDefault="00D20658" w:rsidP="00EE186A">
            <w:pPr>
              <w:widowControl w:val="0"/>
              <w:autoSpaceDE w:val="0"/>
              <w:autoSpaceDN w:val="0"/>
              <w:adjustRightInd w:val="0"/>
              <w:jc w:val="both"/>
              <w:rPr>
                <w:sz w:val="24"/>
                <w:szCs w:val="24"/>
              </w:rPr>
            </w:pPr>
            <w:proofErr w:type="gramStart"/>
            <w:r w:rsidRPr="00C43884">
              <w:rPr>
                <w:sz w:val="24"/>
                <w:szCs w:val="24"/>
              </w:rPr>
              <w:t>информация в раб</w:t>
            </w:r>
            <w:r w:rsidRPr="00C43884">
              <w:rPr>
                <w:sz w:val="24"/>
                <w:szCs w:val="24"/>
              </w:rPr>
              <w:t>о</w:t>
            </w:r>
            <w:r w:rsidRPr="00C43884">
              <w:rPr>
                <w:sz w:val="24"/>
                <w:szCs w:val="24"/>
              </w:rPr>
              <w:t>чую группу по м</w:t>
            </w:r>
            <w:r w:rsidRPr="00C43884">
              <w:rPr>
                <w:sz w:val="24"/>
                <w:szCs w:val="24"/>
              </w:rPr>
              <w:t>о</w:t>
            </w:r>
            <w:r w:rsidRPr="00C43884">
              <w:rPr>
                <w:sz w:val="24"/>
                <w:szCs w:val="24"/>
              </w:rPr>
              <w:t>ниторингу развития ситуации в соц</w:t>
            </w:r>
            <w:r w:rsidRPr="00C43884">
              <w:rPr>
                <w:sz w:val="24"/>
                <w:szCs w:val="24"/>
              </w:rPr>
              <w:t>и</w:t>
            </w:r>
            <w:r w:rsidRPr="00C43884">
              <w:rPr>
                <w:sz w:val="24"/>
                <w:szCs w:val="24"/>
              </w:rPr>
              <w:t>ально-экономической сф</w:t>
            </w:r>
            <w:r w:rsidRPr="00C43884">
              <w:rPr>
                <w:sz w:val="24"/>
                <w:szCs w:val="24"/>
              </w:rPr>
              <w:t>е</w:t>
            </w:r>
            <w:r w:rsidRPr="00C43884">
              <w:rPr>
                <w:sz w:val="24"/>
                <w:szCs w:val="24"/>
              </w:rPr>
              <w:t>ре и реализации Плана мероприятий по обеспечению у</w:t>
            </w:r>
            <w:r w:rsidRPr="00C43884">
              <w:rPr>
                <w:sz w:val="24"/>
                <w:szCs w:val="24"/>
              </w:rPr>
              <w:t>с</w:t>
            </w:r>
            <w:r w:rsidRPr="00C43884">
              <w:rPr>
                <w:sz w:val="24"/>
                <w:szCs w:val="24"/>
              </w:rPr>
              <w:t>тойчивого развития экономики и соц</w:t>
            </w:r>
            <w:r w:rsidRPr="00C43884">
              <w:rPr>
                <w:sz w:val="24"/>
                <w:szCs w:val="24"/>
              </w:rPr>
              <w:t>и</w:t>
            </w:r>
            <w:r w:rsidRPr="00C43884">
              <w:rPr>
                <w:sz w:val="24"/>
                <w:szCs w:val="24"/>
              </w:rPr>
              <w:t>альной стабильн</w:t>
            </w:r>
            <w:r w:rsidRPr="00C43884">
              <w:rPr>
                <w:sz w:val="24"/>
                <w:szCs w:val="24"/>
              </w:rPr>
              <w:t>о</w:t>
            </w:r>
            <w:r w:rsidRPr="00C43884">
              <w:rPr>
                <w:sz w:val="24"/>
                <w:szCs w:val="24"/>
              </w:rPr>
              <w:t>сти в районе</w:t>
            </w:r>
            <w:proofErr w:type="gramEnd"/>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2016‒2017</w:t>
            </w:r>
          </w:p>
          <w:p w:rsidR="00D20658" w:rsidRPr="00C43884" w:rsidRDefault="00D20658" w:rsidP="00EE186A">
            <w:pPr>
              <w:jc w:val="center"/>
              <w:rPr>
                <w:sz w:val="24"/>
                <w:szCs w:val="24"/>
              </w:rPr>
            </w:pPr>
            <w:r w:rsidRPr="00C43884">
              <w:rPr>
                <w:sz w:val="24"/>
                <w:szCs w:val="24"/>
              </w:rPr>
              <w:t>годы</w:t>
            </w:r>
          </w:p>
          <w:p w:rsidR="00D20658" w:rsidRPr="00C43884" w:rsidRDefault="00D20658" w:rsidP="00EE186A">
            <w:pPr>
              <w:widowControl w:val="0"/>
              <w:autoSpaceDE w:val="0"/>
              <w:autoSpaceDN w:val="0"/>
              <w:adjustRightInd w:val="0"/>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обеспечение финанс</w:t>
            </w:r>
            <w:r w:rsidRPr="00C43884">
              <w:rPr>
                <w:sz w:val="24"/>
                <w:szCs w:val="24"/>
              </w:rPr>
              <w:t>и</w:t>
            </w:r>
            <w:r w:rsidRPr="00C43884">
              <w:rPr>
                <w:sz w:val="24"/>
                <w:szCs w:val="24"/>
              </w:rPr>
              <w:t>рования приоритетных объектов, подлежащих строительству, реко</w:t>
            </w:r>
            <w:r w:rsidRPr="00C43884">
              <w:rPr>
                <w:sz w:val="24"/>
                <w:szCs w:val="24"/>
              </w:rPr>
              <w:t>н</w:t>
            </w:r>
            <w:r w:rsidRPr="00C43884">
              <w:rPr>
                <w:sz w:val="24"/>
                <w:szCs w:val="24"/>
              </w:rPr>
              <w:t>струкции и капитал</w:t>
            </w:r>
            <w:r w:rsidRPr="00C43884">
              <w:rPr>
                <w:sz w:val="24"/>
                <w:szCs w:val="24"/>
              </w:rPr>
              <w:t>ь</w:t>
            </w:r>
            <w:r w:rsidRPr="00C43884">
              <w:rPr>
                <w:sz w:val="24"/>
                <w:szCs w:val="24"/>
              </w:rPr>
              <w:t>ному ремонту в усл</w:t>
            </w:r>
            <w:r w:rsidRPr="00C43884">
              <w:rPr>
                <w:sz w:val="24"/>
                <w:szCs w:val="24"/>
              </w:rPr>
              <w:t>о</w:t>
            </w:r>
            <w:r w:rsidRPr="00C43884">
              <w:rPr>
                <w:sz w:val="24"/>
                <w:szCs w:val="24"/>
              </w:rPr>
              <w:t>виях ограниченности ресурсов</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903923" w:rsidP="00EE186A">
            <w:pPr>
              <w:widowControl w:val="0"/>
              <w:autoSpaceDE w:val="0"/>
              <w:autoSpaceDN w:val="0"/>
              <w:adjustRightInd w:val="0"/>
              <w:jc w:val="both"/>
              <w:rPr>
                <w:sz w:val="24"/>
                <w:szCs w:val="24"/>
              </w:rPr>
            </w:pPr>
            <w:r w:rsidRPr="00C43884">
              <w:rPr>
                <w:sz w:val="24"/>
                <w:szCs w:val="24"/>
              </w:rPr>
              <w:t>На основании решения Думы Ни</w:t>
            </w:r>
            <w:r w:rsidRPr="00C43884">
              <w:rPr>
                <w:sz w:val="24"/>
                <w:szCs w:val="24"/>
              </w:rPr>
              <w:t>ж</w:t>
            </w:r>
            <w:r w:rsidRPr="00C43884">
              <w:rPr>
                <w:sz w:val="24"/>
                <w:szCs w:val="24"/>
              </w:rPr>
              <w:t>невартовского района от 03.02.2016 №743, утверждены  планы капитал</w:t>
            </w:r>
            <w:r w:rsidRPr="00C43884">
              <w:rPr>
                <w:sz w:val="24"/>
                <w:szCs w:val="24"/>
              </w:rPr>
              <w:t>ь</w:t>
            </w:r>
            <w:r w:rsidRPr="00C43884">
              <w:rPr>
                <w:sz w:val="24"/>
                <w:szCs w:val="24"/>
              </w:rPr>
              <w:t>ного строительства  и капитального ремонта    заместителем  главы  ра</w:t>
            </w:r>
            <w:r w:rsidRPr="00C43884">
              <w:rPr>
                <w:sz w:val="24"/>
                <w:szCs w:val="24"/>
              </w:rPr>
              <w:t>й</w:t>
            </w:r>
            <w:r w:rsidRPr="00C43884">
              <w:rPr>
                <w:sz w:val="24"/>
                <w:szCs w:val="24"/>
              </w:rPr>
              <w:t>она  по жилищн</w:t>
            </w:r>
            <w:proofErr w:type="gramStart"/>
            <w:r w:rsidRPr="00C43884">
              <w:rPr>
                <w:sz w:val="24"/>
                <w:szCs w:val="24"/>
              </w:rPr>
              <w:t>о-</w:t>
            </w:r>
            <w:proofErr w:type="gramEnd"/>
            <w:r w:rsidRPr="00C43884">
              <w:rPr>
                <w:sz w:val="24"/>
                <w:szCs w:val="24"/>
              </w:rPr>
              <w:t xml:space="preserve"> коммунальному хозяйству и строительству в колич</w:t>
            </w:r>
            <w:r w:rsidRPr="00C43884">
              <w:rPr>
                <w:sz w:val="24"/>
                <w:szCs w:val="24"/>
              </w:rPr>
              <w:t>е</w:t>
            </w:r>
            <w:r w:rsidRPr="00C43884">
              <w:rPr>
                <w:sz w:val="24"/>
                <w:szCs w:val="24"/>
              </w:rPr>
              <w:t>стве 111 объектов в том числе: кап</w:t>
            </w:r>
            <w:r w:rsidRPr="00C43884">
              <w:rPr>
                <w:sz w:val="24"/>
                <w:szCs w:val="24"/>
              </w:rPr>
              <w:t>и</w:t>
            </w:r>
            <w:r w:rsidRPr="00C43884">
              <w:rPr>
                <w:sz w:val="24"/>
                <w:szCs w:val="24"/>
              </w:rPr>
              <w:t>тальное строительства-26   объектов, капитальный ремонт-85  объектов.</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24.</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both"/>
              <w:rPr>
                <w:sz w:val="24"/>
                <w:szCs w:val="24"/>
              </w:rPr>
            </w:pPr>
            <w:r w:rsidRPr="00C43884">
              <w:rPr>
                <w:sz w:val="24"/>
                <w:szCs w:val="24"/>
              </w:rPr>
              <w:t>Разработка плана мероприятий по оценке эффекти</w:t>
            </w:r>
            <w:r w:rsidRPr="00C43884">
              <w:rPr>
                <w:sz w:val="24"/>
                <w:szCs w:val="24"/>
              </w:rPr>
              <w:t>в</w:t>
            </w:r>
            <w:r w:rsidRPr="00C43884">
              <w:rPr>
                <w:sz w:val="24"/>
                <w:szCs w:val="24"/>
              </w:rPr>
              <w:lastRenderedPageBreak/>
              <w:t>ности деятельн</w:t>
            </w:r>
            <w:r w:rsidRPr="00C43884">
              <w:rPr>
                <w:sz w:val="24"/>
                <w:szCs w:val="24"/>
              </w:rPr>
              <w:t>о</w:t>
            </w:r>
            <w:r w:rsidRPr="00C43884">
              <w:rPr>
                <w:sz w:val="24"/>
                <w:szCs w:val="24"/>
              </w:rPr>
              <w:t>сти муниципал</w:t>
            </w:r>
            <w:r w:rsidRPr="00C43884">
              <w:rPr>
                <w:sz w:val="24"/>
                <w:szCs w:val="24"/>
              </w:rPr>
              <w:t>ь</w:t>
            </w:r>
            <w:r w:rsidRPr="00C43884">
              <w:rPr>
                <w:sz w:val="24"/>
                <w:szCs w:val="24"/>
              </w:rPr>
              <w:t>ных организаций, исходя из бю</w:t>
            </w:r>
            <w:r w:rsidRPr="00C43884">
              <w:rPr>
                <w:sz w:val="24"/>
                <w:szCs w:val="24"/>
              </w:rPr>
              <w:t>д</w:t>
            </w:r>
            <w:r w:rsidRPr="00C43884">
              <w:rPr>
                <w:sz w:val="24"/>
                <w:szCs w:val="24"/>
              </w:rPr>
              <w:t>жетной, эконом</w:t>
            </w:r>
            <w:r w:rsidRPr="00C43884">
              <w:rPr>
                <w:sz w:val="24"/>
                <w:szCs w:val="24"/>
              </w:rPr>
              <w:t>и</w:t>
            </w:r>
            <w:r w:rsidRPr="00C43884">
              <w:rPr>
                <w:sz w:val="24"/>
                <w:szCs w:val="24"/>
              </w:rPr>
              <w:t>ческой и орган</w:t>
            </w:r>
            <w:r w:rsidRPr="00C43884">
              <w:rPr>
                <w:sz w:val="24"/>
                <w:szCs w:val="24"/>
              </w:rPr>
              <w:t>и</w:t>
            </w:r>
            <w:r w:rsidRPr="00C43884">
              <w:rPr>
                <w:sz w:val="24"/>
                <w:szCs w:val="24"/>
              </w:rPr>
              <w:t>зационной цел</w:t>
            </w:r>
            <w:r w:rsidRPr="00C43884">
              <w:rPr>
                <w:sz w:val="24"/>
                <w:szCs w:val="24"/>
              </w:rPr>
              <w:t>е</w:t>
            </w:r>
            <w:r w:rsidRPr="00C43884">
              <w:rPr>
                <w:sz w:val="24"/>
                <w:szCs w:val="24"/>
              </w:rPr>
              <w:t>сообразности</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lastRenderedPageBreak/>
              <w:t>структурные по</w:t>
            </w:r>
            <w:r w:rsidRPr="00C43884">
              <w:rPr>
                <w:sz w:val="24"/>
                <w:szCs w:val="24"/>
              </w:rPr>
              <w:t>д</w:t>
            </w:r>
            <w:r w:rsidRPr="00C43884">
              <w:rPr>
                <w:sz w:val="24"/>
                <w:szCs w:val="24"/>
              </w:rPr>
              <w:t>разделения адм</w:t>
            </w:r>
            <w:r w:rsidRPr="00C43884">
              <w:rPr>
                <w:sz w:val="24"/>
                <w:szCs w:val="24"/>
              </w:rPr>
              <w:t>и</w:t>
            </w:r>
            <w:r w:rsidRPr="00C43884">
              <w:rPr>
                <w:sz w:val="24"/>
                <w:szCs w:val="24"/>
              </w:rPr>
              <w:t xml:space="preserve">нистрации района, </w:t>
            </w:r>
            <w:r w:rsidRPr="00C43884">
              <w:rPr>
                <w:sz w:val="24"/>
                <w:szCs w:val="24"/>
              </w:rPr>
              <w:lastRenderedPageBreak/>
              <w:t>осуществляющие отдельные фун</w:t>
            </w:r>
            <w:r w:rsidRPr="00C43884">
              <w:rPr>
                <w:sz w:val="24"/>
                <w:szCs w:val="24"/>
              </w:rPr>
              <w:t>к</w:t>
            </w:r>
            <w:r w:rsidRPr="00C43884">
              <w:rPr>
                <w:sz w:val="24"/>
                <w:szCs w:val="24"/>
              </w:rPr>
              <w:t>ции и полномочия учредителя, мун</w:t>
            </w:r>
            <w:r w:rsidRPr="00C43884">
              <w:rPr>
                <w:sz w:val="24"/>
                <w:szCs w:val="24"/>
              </w:rPr>
              <w:t>и</w:t>
            </w:r>
            <w:r w:rsidRPr="00C43884">
              <w:rPr>
                <w:sz w:val="24"/>
                <w:szCs w:val="24"/>
              </w:rPr>
              <w:t>ципальные учре</w:t>
            </w:r>
            <w:r w:rsidRPr="00C43884">
              <w:rPr>
                <w:sz w:val="24"/>
                <w:szCs w:val="24"/>
              </w:rPr>
              <w:t>ж</w:t>
            </w:r>
            <w:r w:rsidRPr="00C43884">
              <w:rPr>
                <w:sz w:val="24"/>
                <w:szCs w:val="24"/>
              </w:rPr>
              <w:t>дения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both"/>
              <w:rPr>
                <w:sz w:val="24"/>
                <w:szCs w:val="24"/>
              </w:rPr>
            </w:pPr>
            <w:r w:rsidRPr="00C43884">
              <w:rPr>
                <w:sz w:val="24"/>
                <w:szCs w:val="24"/>
              </w:rPr>
              <w:lastRenderedPageBreak/>
              <w:t>план мероприятий по оценке эффе</w:t>
            </w:r>
            <w:r w:rsidRPr="00C43884">
              <w:rPr>
                <w:sz w:val="24"/>
                <w:szCs w:val="24"/>
              </w:rPr>
              <w:t>к</w:t>
            </w:r>
            <w:r w:rsidRPr="00C43884">
              <w:rPr>
                <w:sz w:val="24"/>
                <w:szCs w:val="24"/>
              </w:rPr>
              <w:t>тивности деятельн</w:t>
            </w:r>
            <w:r w:rsidRPr="00C43884">
              <w:rPr>
                <w:sz w:val="24"/>
                <w:szCs w:val="24"/>
              </w:rPr>
              <w:t>о</w:t>
            </w:r>
            <w:r w:rsidRPr="00C43884">
              <w:rPr>
                <w:sz w:val="24"/>
                <w:szCs w:val="24"/>
              </w:rPr>
              <w:lastRenderedPageBreak/>
              <w:t>сти муниципальных организаций, исходя из бюджетной, эк</w:t>
            </w:r>
            <w:r w:rsidRPr="00C43884">
              <w:rPr>
                <w:sz w:val="24"/>
                <w:szCs w:val="24"/>
              </w:rPr>
              <w:t>о</w:t>
            </w:r>
            <w:r w:rsidRPr="00C43884">
              <w:rPr>
                <w:sz w:val="24"/>
                <w:szCs w:val="24"/>
              </w:rPr>
              <w:t>номической и орг</w:t>
            </w:r>
            <w:r w:rsidRPr="00C43884">
              <w:rPr>
                <w:sz w:val="24"/>
                <w:szCs w:val="24"/>
              </w:rPr>
              <w:t>а</w:t>
            </w:r>
            <w:r w:rsidRPr="00C43884">
              <w:rPr>
                <w:sz w:val="24"/>
                <w:szCs w:val="24"/>
              </w:rPr>
              <w:t>низационной цел</w:t>
            </w:r>
            <w:r w:rsidRPr="00C43884">
              <w:rPr>
                <w:sz w:val="24"/>
                <w:szCs w:val="24"/>
              </w:rPr>
              <w:t>е</w:t>
            </w:r>
            <w:r w:rsidRPr="00C43884">
              <w:rPr>
                <w:sz w:val="24"/>
                <w:szCs w:val="24"/>
              </w:rPr>
              <w:t>сообразности, у</w:t>
            </w:r>
            <w:r w:rsidRPr="00C43884">
              <w:rPr>
                <w:sz w:val="24"/>
                <w:szCs w:val="24"/>
              </w:rPr>
              <w:t>т</w:t>
            </w:r>
            <w:r w:rsidRPr="00C43884">
              <w:rPr>
                <w:sz w:val="24"/>
                <w:szCs w:val="24"/>
              </w:rPr>
              <w:t>вержденный кур</w:t>
            </w:r>
            <w:r w:rsidRPr="00C43884">
              <w:rPr>
                <w:sz w:val="24"/>
                <w:szCs w:val="24"/>
              </w:rPr>
              <w:t>и</w:t>
            </w:r>
            <w:r w:rsidRPr="00C43884">
              <w:rPr>
                <w:sz w:val="24"/>
                <w:szCs w:val="24"/>
              </w:rPr>
              <w:t>рующим заместит</w:t>
            </w:r>
            <w:r w:rsidRPr="00C43884">
              <w:rPr>
                <w:sz w:val="24"/>
                <w:szCs w:val="24"/>
              </w:rPr>
              <w:t>е</w:t>
            </w:r>
            <w:r w:rsidRPr="00C43884">
              <w:rPr>
                <w:sz w:val="24"/>
                <w:szCs w:val="24"/>
              </w:rPr>
              <w:t>лем главы админ</w:t>
            </w:r>
            <w:r w:rsidRPr="00C43884">
              <w:rPr>
                <w:sz w:val="24"/>
                <w:szCs w:val="24"/>
              </w:rPr>
              <w:t>и</w:t>
            </w:r>
            <w:r w:rsidRPr="00C43884">
              <w:rPr>
                <w:sz w:val="24"/>
                <w:szCs w:val="24"/>
              </w:rPr>
              <w:t>страции района по направлению де</w:t>
            </w:r>
            <w:r w:rsidRPr="00C43884">
              <w:rPr>
                <w:sz w:val="24"/>
                <w:szCs w:val="24"/>
              </w:rPr>
              <w:t>я</w:t>
            </w:r>
            <w:r w:rsidRPr="00C43884">
              <w:rPr>
                <w:sz w:val="24"/>
                <w:szCs w:val="24"/>
              </w:rPr>
              <w:t>тельности</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до 01.05.2016</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бюджетный, эконом</w:t>
            </w:r>
            <w:r w:rsidRPr="00C43884">
              <w:rPr>
                <w:sz w:val="24"/>
                <w:szCs w:val="24"/>
              </w:rPr>
              <w:t>и</w:t>
            </w:r>
            <w:r w:rsidRPr="00C43884">
              <w:rPr>
                <w:sz w:val="24"/>
                <w:szCs w:val="24"/>
              </w:rPr>
              <w:t>ческий эффект от ре</w:t>
            </w:r>
            <w:r w:rsidRPr="00C43884">
              <w:rPr>
                <w:sz w:val="24"/>
                <w:szCs w:val="24"/>
              </w:rPr>
              <w:t>а</w:t>
            </w:r>
            <w:r w:rsidRPr="00C43884">
              <w:rPr>
                <w:sz w:val="24"/>
                <w:szCs w:val="24"/>
              </w:rPr>
              <w:t>лизации плана мер</w:t>
            </w:r>
            <w:r w:rsidRPr="00C43884">
              <w:rPr>
                <w:sz w:val="24"/>
                <w:szCs w:val="24"/>
              </w:rPr>
              <w:t>о</w:t>
            </w:r>
            <w:r w:rsidRPr="00C43884">
              <w:rPr>
                <w:sz w:val="24"/>
                <w:szCs w:val="24"/>
              </w:rPr>
              <w:lastRenderedPageBreak/>
              <w:t>приятий по оценке э</w:t>
            </w:r>
            <w:r w:rsidRPr="00C43884">
              <w:rPr>
                <w:sz w:val="24"/>
                <w:szCs w:val="24"/>
              </w:rPr>
              <w:t>ф</w:t>
            </w:r>
            <w:r w:rsidRPr="00C43884">
              <w:rPr>
                <w:sz w:val="24"/>
                <w:szCs w:val="24"/>
              </w:rPr>
              <w:t>фективности деятел</w:t>
            </w:r>
            <w:r w:rsidRPr="00C43884">
              <w:rPr>
                <w:sz w:val="24"/>
                <w:szCs w:val="24"/>
              </w:rPr>
              <w:t>ь</w:t>
            </w:r>
            <w:r w:rsidRPr="00C43884">
              <w:rPr>
                <w:sz w:val="24"/>
                <w:szCs w:val="24"/>
              </w:rPr>
              <w:t>ности муниципальных организаций</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FC7F04" w:rsidP="00FC7F04">
            <w:pPr>
              <w:widowControl w:val="0"/>
              <w:autoSpaceDE w:val="0"/>
              <w:autoSpaceDN w:val="0"/>
              <w:adjustRightInd w:val="0"/>
              <w:jc w:val="both"/>
              <w:rPr>
                <w:sz w:val="24"/>
                <w:szCs w:val="24"/>
              </w:rPr>
            </w:pPr>
            <w:proofErr w:type="gramStart"/>
            <w:r w:rsidRPr="00C43884">
              <w:rPr>
                <w:sz w:val="24"/>
                <w:szCs w:val="24"/>
              </w:rPr>
              <w:lastRenderedPageBreak/>
              <w:t>14.04.2016 года состоялось заседание рабочей группы по мониторингу ра</w:t>
            </w:r>
            <w:r w:rsidRPr="00C43884">
              <w:rPr>
                <w:sz w:val="24"/>
                <w:szCs w:val="24"/>
              </w:rPr>
              <w:t>з</w:t>
            </w:r>
            <w:r w:rsidRPr="00C43884">
              <w:rPr>
                <w:sz w:val="24"/>
                <w:szCs w:val="24"/>
              </w:rPr>
              <w:t>вития ситуации в социально-</w:t>
            </w:r>
            <w:r w:rsidRPr="00C43884">
              <w:rPr>
                <w:sz w:val="24"/>
                <w:szCs w:val="24"/>
              </w:rPr>
              <w:lastRenderedPageBreak/>
              <w:t>экономической сфере и реализации Плана мероприятий по обеспечению устойчивого развития экономики и социальной стабильности в районе по вопросу «О ходе разработки плана мероприятий по оценке эффективн</w:t>
            </w:r>
            <w:r w:rsidRPr="00C43884">
              <w:rPr>
                <w:sz w:val="24"/>
                <w:szCs w:val="24"/>
              </w:rPr>
              <w:t>о</w:t>
            </w:r>
            <w:r w:rsidRPr="00C43884">
              <w:rPr>
                <w:sz w:val="24"/>
                <w:szCs w:val="24"/>
              </w:rPr>
              <w:t>сти деятельности муниципальных организаций, исходя из бюджетной, экономической и организационной целесообразности, и оценки бюдже</w:t>
            </w:r>
            <w:r w:rsidRPr="00C43884">
              <w:rPr>
                <w:sz w:val="24"/>
                <w:szCs w:val="24"/>
              </w:rPr>
              <w:t>т</w:t>
            </w:r>
            <w:r w:rsidRPr="00C43884">
              <w:rPr>
                <w:sz w:val="24"/>
                <w:szCs w:val="24"/>
              </w:rPr>
              <w:t>ного эффекта».</w:t>
            </w:r>
            <w:proofErr w:type="gramEnd"/>
            <w:r w:rsidRPr="00C43884">
              <w:rPr>
                <w:sz w:val="24"/>
                <w:szCs w:val="24"/>
              </w:rPr>
              <w:t xml:space="preserve"> По итогам заседания структурным подразделениям дано поручение в срок до 25 апреля </w:t>
            </w:r>
            <w:proofErr w:type="gramStart"/>
            <w:r w:rsidRPr="00C43884">
              <w:rPr>
                <w:sz w:val="24"/>
                <w:szCs w:val="24"/>
              </w:rPr>
              <w:t>разр</w:t>
            </w:r>
            <w:r w:rsidRPr="00C43884">
              <w:rPr>
                <w:sz w:val="24"/>
                <w:szCs w:val="24"/>
              </w:rPr>
              <w:t>а</w:t>
            </w:r>
            <w:r w:rsidRPr="00C43884">
              <w:rPr>
                <w:sz w:val="24"/>
                <w:szCs w:val="24"/>
              </w:rPr>
              <w:t>ботать</w:t>
            </w:r>
            <w:proofErr w:type="gramEnd"/>
            <w:r w:rsidRPr="00C43884">
              <w:rPr>
                <w:sz w:val="24"/>
                <w:szCs w:val="24"/>
              </w:rPr>
              <w:t xml:space="preserve"> и утвердить Планы. По с</w:t>
            </w:r>
            <w:r w:rsidRPr="00C43884">
              <w:rPr>
                <w:sz w:val="24"/>
                <w:szCs w:val="24"/>
              </w:rPr>
              <w:t>о</w:t>
            </w:r>
            <w:r w:rsidRPr="00C43884">
              <w:rPr>
                <w:sz w:val="24"/>
                <w:szCs w:val="24"/>
              </w:rPr>
              <w:t>стоянию на 01.05.2016 всеми стру</w:t>
            </w:r>
            <w:r w:rsidRPr="00C43884">
              <w:rPr>
                <w:sz w:val="24"/>
                <w:szCs w:val="24"/>
              </w:rPr>
              <w:t>к</w:t>
            </w:r>
            <w:r w:rsidRPr="00C43884">
              <w:rPr>
                <w:sz w:val="24"/>
                <w:szCs w:val="24"/>
              </w:rPr>
              <w:t>турными подразделениями утве</w:t>
            </w:r>
            <w:r w:rsidRPr="00C43884">
              <w:rPr>
                <w:sz w:val="24"/>
                <w:szCs w:val="24"/>
              </w:rPr>
              <w:t>р</w:t>
            </w:r>
            <w:r w:rsidRPr="00C43884">
              <w:rPr>
                <w:sz w:val="24"/>
                <w:szCs w:val="24"/>
              </w:rPr>
              <w:t>ждены Планы мероприятий по оце</w:t>
            </w:r>
            <w:r w:rsidRPr="00C43884">
              <w:rPr>
                <w:sz w:val="24"/>
                <w:szCs w:val="24"/>
              </w:rPr>
              <w:t>н</w:t>
            </w:r>
            <w:r w:rsidRPr="00C43884">
              <w:rPr>
                <w:sz w:val="24"/>
                <w:szCs w:val="24"/>
              </w:rPr>
              <w:t>ке эффективности деятельности м</w:t>
            </w:r>
            <w:r w:rsidRPr="00C43884">
              <w:rPr>
                <w:sz w:val="24"/>
                <w:szCs w:val="24"/>
              </w:rPr>
              <w:t>у</w:t>
            </w:r>
            <w:r w:rsidRPr="00C43884">
              <w:rPr>
                <w:sz w:val="24"/>
                <w:szCs w:val="24"/>
              </w:rPr>
              <w:t>ниципальных организаций, исходя из бюджетной, экономической и орг</w:t>
            </w:r>
            <w:r w:rsidRPr="00C43884">
              <w:rPr>
                <w:sz w:val="24"/>
                <w:szCs w:val="24"/>
              </w:rPr>
              <w:t>а</w:t>
            </w:r>
            <w:r w:rsidRPr="00C43884">
              <w:rPr>
                <w:sz w:val="24"/>
                <w:szCs w:val="24"/>
              </w:rPr>
              <w:t>низационной целесообразности. О</w:t>
            </w:r>
            <w:r w:rsidRPr="00C43884">
              <w:rPr>
                <w:sz w:val="24"/>
                <w:szCs w:val="24"/>
              </w:rPr>
              <w:t>б</w:t>
            </w:r>
            <w:r w:rsidRPr="00C43884">
              <w:rPr>
                <w:sz w:val="24"/>
                <w:szCs w:val="24"/>
              </w:rPr>
              <w:t>щий бюджетных эффект от провод</w:t>
            </w:r>
            <w:r w:rsidRPr="00C43884">
              <w:rPr>
                <w:sz w:val="24"/>
                <w:szCs w:val="24"/>
              </w:rPr>
              <w:t>и</w:t>
            </w:r>
            <w:r w:rsidRPr="00C43884">
              <w:rPr>
                <w:sz w:val="24"/>
                <w:szCs w:val="24"/>
              </w:rPr>
              <w:t>мых мероприятий составит 32,4 млн</w:t>
            </w:r>
            <w:proofErr w:type="gramStart"/>
            <w:r w:rsidRPr="00C43884">
              <w:rPr>
                <w:sz w:val="24"/>
                <w:szCs w:val="24"/>
              </w:rPr>
              <w:t>.р</w:t>
            </w:r>
            <w:proofErr w:type="gramEnd"/>
            <w:r w:rsidRPr="00C43884">
              <w:rPr>
                <w:sz w:val="24"/>
                <w:szCs w:val="24"/>
              </w:rPr>
              <w:t>уб.</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25.</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Обеспечение во</w:t>
            </w:r>
            <w:r w:rsidRPr="00C43884">
              <w:rPr>
                <w:sz w:val="24"/>
                <w:szCs w:val="24"/>
              </w:rPr>
              <w:t>з</w:t>
            </w:r>
            <w:r w:rsidRPr="00C43884">
              <w:rPr>
                <w:sz w:val="24"/>
                <w:szCs w:val="24"/>
              </w:rPr>
              <w:t>можности ко</w:t>
            </w:r>
            <w:r w:rsidRPr="00C43884">
              <w:rPr>
                <w:sz w:val="24"/>
                <w:szCs w:val="24"/>
              </w:rPr>
              <w:t>р</w:t>
            </w:r>
            <w:r w:rsidRPr="00C43884">
              <w:rPr>
                <w:sz w:val="24"/>
                <w:szCs w:val="24"/>
              </w:rPr>
              <w:t>ректировки бю</w:t>
            </w:r>
            <w:r w:rsidRPr="00C43884">
              <w:rPr>
                <w:sz w:val="24"/>
                <w:szCs w:val="24"/>
              </w:rPr>
              <w:t>д</w:t>
            </w:r>
            <w:r w:rsidRPr="00C43884">
              <w:rPr>
                <w:sz w:val="24"/>
                <w:szCs w:val="24"/>
              </w:rPr>
              <w:t>жетной росписи в соответствии с решениями адм</w:t>
            </w:r>
            <w:r w:rsidRPr="00C43884">
              <w:rPr>
                <w:sz w:val="24"/>
                <w:szCs w:val="24"/>
              </w:rPr>
              <w:t>и</w:t>
            </w:r>
            <w:r w:rsidRPr="00C43884">
              <w:rPr>
                <w:sz w:val="24"/>
                <w:szCs w:val="24"/>
              </w:rPr>
              <w:t>нистрации района о внесении изм</w:t>
            </w:r>
            <w:r w:rsidRPr="00C43884">
              <w:rPr>
                <w:sz w:val="24"/>
                <w:szCs w:val="24"/>
              </w:rPr>
              <w:t>е</w:t>
            </w:r>
            <w:r w:rsidRPr="00C43884">
              <w:rPr>
                <w:sz w:val="24"/>
                <w:szCs w:val="24"/>
              </w:rPr>
              <w:t>нений в соотве</w:t>
            </w:r>
            <w:r w:rsidRPr="00C43884">
              <w:rPr>
                <w:sz w:val="24"/>
                <w:szCs w:val="24"/>
              </w:rPr>
              <w:t>т</w:t>
            </w:r>
            <w:r w:rsidRPr="00C43884">
              <w:rPr>
                <w:sz w:val="24"/>
                <w:szCs w:val="24"/>
              </w:rPr>
              <w:t>ствующие мун</w:t>
            </w:r>
            <w:r w:rsidRPr="00C43884">
              <w:rPr>
                <w:sz w:val="24"/>
                <w:szCs w:val="24"/>
              </w:rPr>
              <w:t>и</w:t>
            </w:r>
            <w:r w:rsidRPr="00C43884">
              <w:rPr>
                <w:sz w:val="24"/>
                <w:szCs w:val="24"/>
              </w:rPr>
              <w:lastRenderedPageBreak/>
              <w:t>ципальные пр</w:t>
            </w:r>
            <w:r w:rsidRPr="00C43884">
              <w:rPr>
                <w:sz w:val="24"/>
                <w:szCs w:val="24"/>
              </w:rPr>
              <w:t>о</w:t>
            </w:r>
            <w:r w:rsidRPr="00C43884">
              <w:rPr>
                <w:sz w:val="24"/>
                <w:szCs w:val="24"/>
              </w:rPr>
              <w:t>граммы</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lastRenderedPageBreak/>
              <w:t>департамент ф</w:t>
            </w:r>
            <w:r w:rsidRPr="00C43884">
              <w:rPr>
                <w:sz w:val="24"/>
                <w:szCs w:val="24"/>
              </w:rPr>
              <w:t>и</w:t>
            </w:r>
            <w:r w:rsidRPr="00C43884">
              <w:rPr>
                <w:sz w:val="24"/>
                <w:szCs w:val="24"/>
              </w:rPr>
              <w:t>нансов админис</w:t>
            </w:r>
            <w:r w:rsidRPr="00C43884">
              <w:rPr>
                <w:sz w:val="24"/>
                <w:szCs w:val="24"/>
              </w:rPr>
              <w:t>т</w:t>
            </w:r>
            <w:r w:rsidRPr="00C43884">
              <w:rPr>
                <w:sz w:val="24"/>
                <w:szCs w:val="24"/>
              </w:rPr>
              <w:t>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t>проект решения Думы района «О внесении изменений в решение Думы района от 05.07.2007 № 101 «Об отдельных в</w:t>
            </w:r>
            <w:r w:rsidRPr="00C43884">
              <w:rPr>
                <w:sz w:val="24"/>
                <w:szCs w:val="24"/>
              </w:rPr>
              <w:t>о</w:t>
            </w:r>
            <w:r w:rsidRPr="00C43884">
              <w:rPr>
                <w:sz w:val="24"/>
                <w:szCs w:val="24"/>
              </w:rPr>
              <w:t>просах организации и осуществления бюджетного пр</w:t>
            </w:r>
            <w:r w:rsidRPr="00C43884">
              <w:rPr>
                <w:sz w:val="24"/>
                <w:szCs w:val="24"/>
              </w:rPr>
              <w:t>о</w:t>
            </w:r>
            <w:r w:rsidRPr="00C43884">
              <w:rPr>
                <w:sz w:val="24"/>
                <w:szCs w:val="24"/>
              </w:rPr>
              <w:lastRenderedPageBreak/>
              <w:t xml:space="preserve">цесса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w:t>
            </w:r>
            <w:r w:rsidRPr="00C43884">
              <w:rPr>
                <w:sz w:val="24"/>
                <w:szCs w:val="24"/>
              </w:rPr>
              <w:t>р</w:t>
            </w:r>
            <w:r w:rsidRPr="00C43884">
              <w:rPr>
                <w:sz w:val="24"/>
                <w:szCs w:val="24"/>
              </w:rPr>
              <w:t>товском</w:t>
            </w:r>
            <w:proofErr w:type="gramEnd"/>
            <w:r w:rsidRPr="00C43884">
              <w:rPr>
                <w:sz w:val="24"/>
                <w:szCs w:val="24"/>
              </w:rPr>
              <w:t xml:space="preserve"> районе»</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center"/>
              <w:rPr>
                <w:sz w:val="24"/>
                <w:szCs w:val="24"/>
              </w:rPr>
            </w:pPr>
            <w:r w:rsidRPr="00C43884">
              <w:rPr>
                <w:sz w:val="24"/>
                <w:szCs w:val="24"/>
              </w:rPr>
              <w:lastRenderedPageBreak/>
              <w:t>после вн</w:t>
            </w:r>
            <w:r w:rsidRPr="00C43884">
              <w:rPr>
                <w:sz w:val="24"/>
                <w:szCs w:val="24"/>
              </w:rPr>
              <w:t>е</w:t>
            </w:r>
            <w:r w:rsidRPr="00C43884">
              <w:rPr>
                <w:sz w:val="24"/>
                <w:szCs w:val="24"/>
              </w:rPr>
              <w:t>сения изм</w:t>
            </w:r>
            <w:r w:rsidRPr="00C43884">
              <w:rPr>
                <w:sz w:val="24"/>
                <w:szCs w:val="24"/>
              </w:rPr>
              <w:t>е</w:t>
            </w:r>
            <w:r w:rsidRPr="00C43884">
              <w:rPr>
                <w:sz w:val="24"/>
                <w:szCs w:val="24"/>
              </w:rPr>
              <w:t>нений в з</w:t>
            </w:r>
            <w:r w:rsidRPr="00C43884">
              <w:rPr>
                <w:sz w:val="24"/>
                <w:szCs w:val="24"/>
              </w:rPr>
              <w:t>а</w:t>
            </w:r>
            <w:r w:rsidRPr="00C43884">
              <w:rPr>
                <w:sz w:val="24"/>
                <w:szCs w:val="24"/>
              </w:rPr>
              <w:t>кон Ханты-Мансийск</w:t>
            </w:r>
            <w:r w:rsidRPr="00C43884">
              <w:rPr>
                <w:sz w:val="24"/>
                <w:szCs w:val="24"/>
              </w:rPr>
              <w:t>о</w:t>
            </w:r>
            <w:r w:rsidRPr="00C43884">
              <w:rPr>
                <w:sz w:val="24"/>
                <w:szCs w:val="24"/>
              </w:rPr>
              <w:t>го автоно</w:t>
            </w:r>
            <w:r w:rsidRPr="00C43884">
              <w:rPr>
                <w:sz w:val="24"/>
                <w:szCs w:val="24"/>
              </w:rPr>
              <w:t>м</w:t>
            </w:r>
            <w:r w:rsidRPr="00C43884">
              <w:rPr>
                <w:sz w:val="24"/>
                <w:szCs w:val="24"/>
              </w:rPr>
              <w:t xml:space="preserve">ного округа – Югры «Об отдельных вопросах </w:t>
            </w:r>
            <w:r w:rsidRPr="00C43884">
              <w:rPr>
                <w:sz w:val="24"/>
                <w:szCs w:val="24"/>
              </w:rPr>
              <w:lastRenderedPageBreak/>
              <w:t>организации и осущест</w:t>
            </w:r>
            <w:r w:rsidRPr="00C43884">
              <w:rPr>
                <w:sz w:val="24"/>
                <w:szCs w:val="24"/>
              </w:rPr>
              <w:t>в</w:t>
            </w:r>
            <w:r w:rsidRPr="00C43884">
              <w:rPr>
                <w:sz w:val="24"/>
                <w:szCs w:val="24"/>
              </w:rPr>
              <w:t>ления бю</w:t>
            </w:r>
            <w:r w:rsidRPr="00C43884">
              <w:rPr>
                <w:sz w:val="24"/>
                <w:szCs w:val="24"/>
              </w:rPr>
              <w:t>д</w:t>
            </w:r>
            <w:r w:rsidRPr="00C43884">
              <w:rPr>
                <w:sz w:val="24"/>
                <w:szCs w:val="24"/>
              </w:rPr>
              <w:t xml:space="preserve">жетного процесса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Ханты-Манси</w:t>
            </w:r>
            <w:r w:rsidRPr="00C43884">
              <w:rPr>
                <w:sz w:val="24"/>
                <w:szCs w:val="24"/>
              </w:rPr>
              <w:t>й</w:t>
            </w:r>
            <w:r w:rsidRPr="00C43884">
              <w:rPr>
                <w:sz w:val="24"/>
                <w:szCs w:val="24"/>
              </w:rPr>
              <w:t>ском</w:t>
            </w:r>
            <w:proofErr w:type="gramEnd"/>
            <w:r w:rsidRPr="00C43884">
              <w:rPr>
                <w:sz w:val="24"/>
                <w:szCs w:val="24"/>
              </w:rPr>
              <w:t xml:space="preserve"> авт</w:t>
            </w:r>
            <w:r w:rsidRPr="00C43884">
              <w:rPr>
                <w:sz w:val="24"/>
                <w:szCs w:val="24"/>
              </w:rPr>
              <w:t>о</w:t>
            </w:r>
            <w:r w:rsidRPr="00C43884">
              <w:rPr>
                <w:sz w:val="24"/>
                <w:szCs w:val="24"/>
              </w:rPr>
              <w:t>номном о</w:t>
            </w:r>
            <w:r w:rsidRPr="00C43884">
              <w:rPr>
                <w:sz w:val="24"/>
                <w:szCs w:val="24"/>
              </w:rPr>
              <w:t>к</w:t>
            </w:r>
            <w:r w:rsidRPr="00C43884">
              <w:rPr>
                <w:sz w:val="24"/>
                <w:szCs w:val="24"/>
              </w:rPr>
              <w:t>руге – Ю</w:t>
            </w:r>
            <w:r w:rsidRPr="00C43884">
              <w:rPr>
                <w:sz w:val="24"/>
                <w:szCs w:val="24"/>
              </w:rPr>
              <w:t>г</w:t>
            </w:r>
            <w:r w:rsidRPr="00C43884">
              <w:rPr>
                <w:sz w:val="24"/>
                <w:szCs w:val="24"/>
              </w:rPr>
              <w:t>ре»</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lastRenderedPageBreak/>
              <w:t>повышение операти</w:t>
            </w:r>
            <w:r w:rsidRPr="00C43884">
              <w:rPr>
                <w:sz w:val="24"/>
                <w:szCs w:val="24"/>
              </w:rPr>
              <w:t>в</w:t>
            </w:r>
            <w:r w:rsidRPr="00C43884">
              <w:rPr>
                <w:sz w:val="24"/>
                <w:szCs w:val="24"/>
              </w:rPr>
              <w:t>ности принятия бю</w:t>
            </w:r>
            <w:r w:rsidRPr="00C43884">
              <w:rPr>
                <w:sz w:val="24"/>
                <w:szCs w:val="24"/>
              </w:rPr>
              <w:t>д</w:t>
            </w:r>
            <w:r w:rsidRPr="00C43884">
              <w:rPr>
                <w:sz w:val="24"/>
                <w:szCs w:val="24"/>
              </w:rPr>
              <w:t>жетных решений, обеспечение устойч</w:t>
            </w:r>
            <w:r w:rsidRPr="00C43884">
              <w:rPr>
                <w:sz w:val="24"/>
                <w:szCs w:val="24"/>
              </w:rPr>
              <w:t>и</w:t>
            </w:r>
            <w:r w:rsidRPr="00C43884">
              <w:rPr>
                <w:sz w:val="24"/>
                <w:szCs w:val="24"/>
              </w:rPr>
              <w:t>вого развития экон</w:t>
            </w:r>
            <w:r w:rsidRPr="00C43884">
              <w:rPr>
                <w:sz w:val="24"/>
                <w:szCs w:val="24"/>
              </w:rPr>
              <w:t>о</w:t>
            </w:r>
            <w:r w:rsidRPr="00C43884">
              <w:rPr>
                <w:sz w:val="24"/>
                <w:szCs w:val="24"/>
              </w:rPr>
              <w:t>мики и социальной стабильности</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436440" w:rsidP="00EE186A">
            <w:pPr>
              <w:widowControl w:val="0"/>
              <w:autoSpaceDE w:val="0"/>
              <w:autoSpaceDN w:val="0"/>
              <w:adjustRightInd w:val="0"/>
              <w:jc w:val="both"/>
              <w:rPr>
                <w:sz w:val="24"/>
                <w:szCs w:val="24"/>
              </w:rPr>
            </w:pPr>
            <w:r w:rsidRPr="00C43884">
              <w:rPr>
                <w:sz w:val="24"/>
                <w:szCs w:val="24"/>
              </w:rPr>
              <w:t xml:space="preserve">Решение Думы района от 15.10.2015 №704 «Об особенностях составления и утверждения решения Думы района </w:t>
            </w:r>
            <w:proofErr w:type="gramStart"/>
            <w:r w:rsidRPr="00C43884">
              <w:rPr>
                <w:sz w:val="24"/>
                <w:szCs w:val="24"/>
              </w:rPr>
              <w:t>о</w:t>
            </w:r>
            <w:proofErr w:type="gramEnd"/>
            <w:r w:rsidRPr="00C43884">
              <w:rPr>
                <w:sz w:val="24"/>
                <w:szCs w:val="24"/>
              </w:rPr>
              <w:t xml:space="preserve"> </w:t>
            </w:r>
            <w:proofErr w:type="gramStart"/>
            <w:r w:rsidRPr="00C43884">
              <w:rPr>
                <w:sz w:val="24"/>
                <w:szCs w:val="24"/>
              </w:rPr>
              <w:t>бюджета</w:t>
            </w:r>
            <w:proofErr w:type="gramEnd"/>
            <w:r w:rsidRPr="00C43884">
              <w:rPr>
                <w:sz w:val="24"/>
                <w:szCs w:val="24"/>
              </w:rPr>
              <w:t xml:space="preserve"> района на 2016 год и о внесении изменений в отдельные решения Думы района»: </w:t>
            </w:r>
          </w:p>
          <w:p w:rsidR="00436440" w:rsidRPr="00C43884" w:rsidRDefault="00436440" w:rsidP="00EE186A">
            <w:pPr>
              <w:widowControl w:val="0"/>
              <w:autoSpaceDE w:val="0"/>
              <w:autoSpaceDN w:val="0"/>
              <w:adjustRightInd w:val="0"/>
              <w:jc w:val="both"/>
              <w:rPr>
                <w:sz w:val="24"/>
                <w:szCs w:val="24"/>
              </w:rPr>
            </w:pPr>
            <w:r w:rsidRPr="00C43884">
              <w:rPr>
                <w:sz w:val="24"/>
                <w:szCs w:val="24"/>
              </w:rPr>
              <w:t>В решение Думы района от 05.07.2007 №101 «Об отдельных в</w:t>
            </w:r>
            <w:r w:rsidRPr="00C43884">
              <w:rPr>
                <w:sz w:val="24"/>
                <w:szCs w:val="24"/>
              </w:rPr>
              <w:t>о</w:t>
            </w:r>
            <w:r w:rsidRPr="00C43884">
              <w:rPr>
                <w:sz w:val="24"/>
                <w:szCs w:val="24"/>
              </w:rPr>
              <w:t xml:space="preserve">просах организации и осуществления бюджетного процесса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w:t>
            </w:r>
            <w:r w:rsidRPr="00C43884">
              <w:rPr>
                <w:sz w:val="24"/>
                <w:szCs w:val="24"/>
              </w:rPr>
              <w:t>р</w:t>
            </w:r>
            <w:r w:rsidRPr="00C43884">
              <w:rPr>
                <w:sz w:val="24"/>
                <w:szCs w:val="24"/>
              </w:rPr>
              <w:lastRenderedPageBreak/>
              <w:t>товском</w:t>
            </w:r>
            <w:proofErr w:type="gramEnd"/>
            <w:r w:rsidRPr="00C43884">
              <w:rPr>
                <w:sz w:val="24"/>
                <w:szCs w:val="24"/>
              </w:rPr>
              <w:t xml:space="preserve"> районе» внесен пункт сл</w:t>
            </w:r>
            <w:r w:rsidRPr="00C43884">
              <w:rPr>
                <w:sz w:val="24"/>
                <w:szCs w:val="24"/>
              </w:rPr>
              <w:t>е</w:t>
            </w:r>
            <w:r w:rsidRPr="00C43884">
              <w:rPr>
                <w:sz w:val="24"/>
                <w:szCs w:val="24"/>
              </w:rPr>
              <w:t xml:space="preserve">дующего содержания: </w:t>
            </w:r>
            <w:proofErr w:type="gramStart"/>
            <w:r w:rsidRPr="00C43884">
              <w:rPr>
                <w:sz w:val="24"/>
                <w:szCs w:val="24"/>
              </w:rPr>
              <w:t>«В решение о бюджете района могут содержаться положения, предусматривающие д</w:t>
            </w:r>
            <w:r w:rsidRPr="00C43884">
              <w:rPr>
                <w:sz w:val="24"/>
                <w:szCs w:val="24"/>
              </w:rPr>
              <w:t>о</w:t>
            </w:r>
            <w:r w:rsidRPr="00C43884">
              <w:rPr>
                <w:sz w:val="24"/>
                <w:szCs w:val="24"/>
              </w:rPr>
              <w:t>полнительные основания для внес</w:t>
            </w:r>
            <w:r w:rsidRPr="00C43884">
              <w:rPr>
                <w:sz w:val="24"/>
                <w:szCs w:val="24"/>
              </w:rPr>
              <w:t>е</w:t>
            </w:r>
            <w:r w:rsidRPr="00C43884">
              <w:rPr>
                <w:sz w:val="24"/>
                <w:szCs w:val="24"/>
              </w:rPr>
              <w:t>ния изменений в сводную бюдже</w:t>
            </w:r>
            <w:r w:rsidRPr="00C43884">
              <w:rPr>
                <w:sz w:val="24"/>
                <w:szCs w:val="24"/>
              </w:rPr>
              <w:t>т</w:t>
            </w:r>
            <w:r w:rsidRPr="00C43884">
              <w:rPr>
                <w:sz w:val="24"/>
                <w:szCs w:val="24"/>
              </w:rPr>
              <w:t>ную роспись в соответствии с реш</w:t>
            </w:r>
            <w:r w:rsidRPr="00C43884">
              <w:rPr>
                <w:sz w:val="24"/>
                <w:szCs w:val="24"/>
              </w:rPr>
              <w:t>е</w:t>
            </w:r>
            <w:r w:rsidRPr="00C43884">
              <w:rPr>
                <w:sz w:val="24"/>
                <w:szCs w:val="24"/>
              </w:rPr>
              <w:t>ниями руководителя финансового органа без внесения изменений в р</w:t>
            </w:r>
            <w:r w:rsidRPr="00C43884">
              <w:rPr>
                <w:sz w:val="24"/>
                <w:szCs w:val="24"/>
              </w:rPr>
              <w:t>е</w:t>
            </w:r>
            <w:r w:rsidRPr="00C43884">
              <w:rPr>
                <w:sz w:val="24"/>
                <w:szCs w:val="24"/>
              </w:rPr>
              <w:t>шение о бюджете района»</w:t>
            </w:r>
            <w:proofErr w:type="gramEnd"/>
          </w:p>
        </w:tc>
      </w:tr>
      <w:tr w:rsidR="00D20658" w:rsidRPr="00C43884" w:rsidTr="00D20658">
        <w:trPr>
          <w:trHeight w:val="20"/>
        </w:trPr>
        <w:tc>
          <w:tcPr>
            <w:tcW w:w="3683" w:type="pct"/>
            <w:gridSpan w:val="6"/>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ind w:left="360"/>
              <w:jc w:val="center"/>
              <w:rPr>
                <w:b/>
                <w:sz w:val="24"/>
                <w:szCs w:val="24"/>
              </w:rPr>
            </w:pPr>
            <w:r w:rsidRPr="00C43884">
              <w:rPr>
                <w:b/>
                <w:sz w:val="24"/>
                <w:szCs w:val="24"/>
                <w:lang w:val="en-US"/>
              </w:rPr>
              <w:lastRenderedPageBreak/>
              <w:t>III.</w:t>
            </w:r>
            <w:r w:rsidRPr="00C43884">
              <w:rPr>
                <w:b/>
                <w:sz w:val="24"/>
                <w:szCs w:val="24"/>
              </w:rPr>
              <w:t xml:space="preserve"> </w:t>
            </w:r>
            <w:proofErr w:type="spellStart"/>
            <w:r w:rsidRPr="00C43884">
              <w:rPr>
                <w:b/>
                <w:sz w:val="24"/>
                <w:szCs w:val="24"/>
                <w:lang w:val="en-US"/>
              </w:rPr>
              <w:t>Обеспечение</w:t>
            </w:r>
            <w:proofErr w:type="spellEnd"/>
            <w:r w:rsidRPr="00C43884">
              <w:rPr>
                <w:b/>
                <w:sz w:val="24"/>
                <w:szCs w:val="24"/>
                <w:lang w:val="en-US"/>
              </w:rPr>
              <w:t xml:space="preserve"> </w:t>
            </w:r>
            <w:proofErr w:type="spellStart"/>
            <w:r w:rsidRPr="00C43884">
              <w:rPr>
                <w:b/>
                <w:sz w:val="24"/>
                <w:szCs w:val="24"/>
                <w:lang w:val="en-US"/>
              </w:rPr>
              <w:t>социальной</w:t>
            </w:r>
            <w:proofErr w:type="spellEnd"/>
            <w:r w:rsidRPr="00C43884">
              <w:rPr>
                <w:b/>
                <w:sz w:val="24"/>
                <w:szCs w:val="24"/>
                <w:lang w:val="en-US"/>
              </w:rPr>
              <w:t xml:space="preserve"> </w:t>
            </w:r>
            <w:proofErr w:type="spellStart"/>
            <w:r w:rsidRPr="00C43884">
              <w:rPr>
                <w:b/>
                <w:sz w:val="24"/>
                <w:szCs w:val="24"/>
                <w:lang w:val="en-US"/>
              </w:rPr>
              <w:t>стабильности</w:t>
            </w:r>
            <w:proofErr w:type="spellEnd"/>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ind w:left="360"/>
              <w:jc w:val="center"/>
              <w:rPr>
                <w:b/>
                <w:sz w:val="24"/>
                <w:szCs w:val="24"/>
                <w:lang w:val="en-US"/>
              </w:rPr>
            </w:pP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26.</w:t>
            </w:r>
          </w:p>
        </w:tc>
        <w:tc>
          <w:tcPr>
            <w:tcW w:w="674"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r w:rsidRPr="00C43884">
              <w:rPr>
                <w:sz w:val="24"/>
                <w:szCs w:val="24"/>
              </w:rPr>
              <w:t>Организация вр</w:t>
            </w:r>
            <w:r w:rsidRPr="00C43884">
              <w:rPr>
                <w:sz w:val="24"/>
                <w:szCs w:val="24"/>
              </w:rPr>
              <w:t>е</w:t>
            </w:r>
            <w:r w:rsidRPr="00C43884">
              <w:rPr>
                <w:sz w:val="24"/>
                <w:szCs w:val="24"/>
              </w:rPr>
              <w:t>менной занятости подростов в во</w:t>
            </w:r>
            <w:r w:rsidRPr="00C43884">
              <w:rPr>
                <w:sz w:val="24"/>
                <w:szCs w:val="24"/>
              </w:rPr>
              <w:t>з</w:t>
            </w:r>
            <w:r w:rsidRPr="00C43884">
              <w:rPr>
                <w:sz w:val="24"/>
                <w:szCs w:val="24"/>
              </w:rPr>
              <w:t>расте от 14 до 18 лет</w:t>
            </w:r>
          </w:p>
          <w:p w:rsidR="00D20658" w:rsidRPr="00C43884" w:rsidRDefault="00D20658" w:rsidP="00EE186A">
            <w:pPr>
              <w:jc w:val="both"/>
              <w:rPr>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управление обр</w:t>
            </w:r>
            <w:r w:rsidRPr="00C43884">
              <w:rPr>
                <w:sz w:val="24"/>
                <w:szCs w:val="24"/>
              </w:rPr>
              <w:t>а</w:t>
            </w:r>
            <w:r w:rsidRPr="00C43884">
              <w:rPr>
                <w:sz w:val="24"/>
                <w:szCs w:val="24"/>
              </w:rPr>
              <w:t>зования и мол</w:t>
            </w:r>
            <w:r w:rsidRPr="00C43884">
              <w:rPr>
                <w:sz w:val="24"/>
                <w:szCs w:val="24"/>
              </w:rPr>
              <w:t>о</w:t>
            </w:r>
            <w:r w:rsidRPr="00C43884">
              <w:rPr>
                <w:sz w:val="24"/>
                <w:szCs w:val="24"/>
              </w:rPr>
              <w:t>дежной политики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заключение согл</w:t>
            </w:r>
            <w:r w:rsidRPr="00C43884">
              <w:rPr>
                <w:sz w:val="24"/>
                <w:szCs w:val="24"/>
              </w:rPr>
              <w:t>а</w:t>
            </w:r>
            <w:r w:rsidRPr="00C43884">
              <w:rPr>
                <w:sz w:val="24"/>
                <w:szCs w:val="24"/>
              </w:rPr>
              <w:t>шения между адм</w:t>
            </w:r>
            <w:r w:rsidRPr="00C43884">
              <w:rPr>
                <w:sz w:val="24"/>
                <w:szCs w:val="24"/>
              </w:rPr>
              <w:t>и</w:t>
            </w:r>
            <w:r w:rsidRPr="00C43884">
              <w:rPr>
                <w:sz w:val="24"/>
                <w:szCs w:val="24"/>
              </w:rPr>
              <w:t>нистрацией района и казенным учре</w:t>
            </w:r>
            <w:r w:rsidRPr="00C43884">
              <w:rPr>
                <w:sz w:val="24"/>
                <w:szCs w:val="24"/>
              </w:rPr>
              <w:t>ж</w:t>
            </w:r>
            <w:r w:rsidRPr="00C43884">
              <w:rPr>
                <w:sz w:val="24"/>
                <w:szCs w:val="24"/>
              </w:rPr>
              <w:t>дением Ханты-Мансийского авт</w:t>
            </w:r>
            <w:r w:rsidRPr="00C43884">
              <w:rPr>
                <w:sz w:val="24"/>
                <w:szCs w:val="24"/>
              </w:rPr>
              <w:t>о</w:t>
            </w:r>
            <w:r w:rsidRPr="00C43884">
              <w:rPr>
                <w:sz w:val="24"/>
                <w:szCs w:val="24"/>
              </w:rPr>
              <w:t>номного округа – Югры «Нижнева</w:t>
            </w:r>
            <w:r w:rsidRPr="00C43884">
              <w:rPr>
                <w:sz w:val="24"/>
                <w:szCs w:val="24"/>
              </w:rPr>
              <w:t>р</w:t>
            </w:r>
            <w:r w:rsidRPr="00C43884">
              <w:rPr>
                <w:sz w:val="24"/>
                <w:szCs w:val="24"/>
              </w:rPr>
              <w:t>товский центр зан</w:t>
            </w:r>
            <w:r w:rsidRPr="00C43884">
              <w:rPr>
                <w:sz w:val="24"/>
                <w:szCs w:val="24"/>
              </w:rPr>
              <w:t>я</w:t>
            </w:r>
            <w:r w:rsidRPr="00C43884">
              <w:rPr>
                <w:sz w:val="24"/>
                <w:szCs w:val="24"/>
              </w:rPr>
              <w:t xml:space="preserve">тости населения» </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3A23AC">
            <w:pPr>
              <w:spacing w:line="254" w:lineRule="auto"/>
              <w:jc w:val="center"/>
              <w:rPr>
                <w:sz w:val="24"/>
                <w:szCs w:val="24"/>
              </w:rPr>
            </w:pPr>
            <w:r w:rsidRPr="00C43884">
              <w:rPr>
                <w:sz w:val="24"/>
                <w:szCs w:val="24"/>
              </w:rPr>
              <w:t xml:space="preserve">01.02.2016 </w:t>
            </w:r>
          </w:p>
        </w:tc>
        <w:tc>
          <w:tcPr>
            <w:tcW w:w="84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r w:rsidRPr="00C43884">
              <w:rPr>
                <w:sz w:val="24"/>
                <w:szCs w:val="24"/>
              </w:rPr>
              <w:t>организация време</w:t>
            </w:r>
            <w:r w:rsidRPr="00C43884">
              <w:rPr>
                <w:sz w:val="24"/>
                <w:szCs w:val="24"/>
              </w:rPr>
              <w:t>н</w:t>
            </w:r>
            <w:r w:rsidRPr="00C43884">
              <w:rPr>
                <w:sz w:val="24"/>
                <w:szCs w:val="24"/>
              </w:rPr>
              <w:t>ной занятости подр</w:t>
            </w:r>
            <w:r w:rsidRPr="00C43884">
              <w:rPr>
                <w:sz w:val="24"/>
                <w:szCs w:val="24"/>
              </w:rPr>
              <w:t>о</w:t>
            </w:r>
            <w:r w:rsidRPr="00C43884">
              <w:rPr>
                <w:sz w:val="24"/>
                <w:szCs w:val="24"/>
              </w:rPr>
              <w:t>стков в возрасте от 14 до 18 лет</w:t>
            </w:r>
          </w:p>
          <w:p w:rsidR="00D20658" w:rsidRPr="00C43884" w:rsidRDefault="00D20658" w:rsidP="00EE186A">
            <w:pPr>
              <w:spacing w:line="254" w:lineRule="auto"/>
              <w:jc w:val="both"/>
              <w:rPr>
                <w:sz w:val="24"/>
                <w:szCs w:val="24"/>
              </w:rPr>
            </w:pP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D20658">
            <w:pPr>
              <w:spacing w:line="256" w:lineRule="auto"/>
              <w:jc w:val="both"/>
              <w:rPr>
                <w:sz w:val="24"/>
                <w:szCs w:val="24"/>
              </w:rPr>
            </w:pPr>
            <w:r w:rsidRPr="00C43884">
              <w:rPr>
                <w:sz w:val="24"/>
                <w:szCs w:val="24"/>
              </w:rPr>
              <w:t>Заключено соглашение между адм</w:t>
            </w:r>
            <w:r w:rsidRPr="00C43884">
              <w:rPr>
                <w:sz w:val="24"/>
                <w:szCs w:val="24"/>
              </w:rPr>
              <w:t>и</w:t>
            </w:r>
            <w:r w:rsidRPr="00C43884">
              <w:rPr>
                <w:sz w:val="24"/>
                <w:szCs w:val="24"/>
              </w:rPr>
              <w:t>нистрацией района и казенным у</w:t>
            </w:r>
            <w:r w:rsidRPr="00C43884">
              <w:rPr>
                <w:sz w:val="24"/>
                <w:szCs w:val="24"/>
              </w:rPr>
              <w:t>ч</w:t>
            </w:r>
            <w:r w:rsidRPr="00C43884">
              <w:rPr>
                <w:sz w:val="24"/>
                <w:szCs w:val="24"/>
              </w:rPr>
              <w:t>реждением Ханты-Мансийского а</w:t>
            </w:r>
            <w:r w:rsidRPr="00C43884">
              <w:rPr>
                <w:sz w:val="24"/>
                <w:szCs w:val="24"/>
              </w:rPr>
              <w:t>в</w:t>
            </w:r>
            <w:r w:rsidRPr="00C43884">
              <w:rPr>
                <w:sz w:val="24"/>
                <w:szCs w:val="24"/>
              </w:rPr>
              <w:t>тономного округа – Югры «Нижн</w:t>
            </w:r>
            <w:r w:rsidRPr="00C43884">
              <w:rPr>
                <w:sz w:val="24"/>
                <w:szCs w:val="24"/>
              </w:rPr>
              <w:t>е</w:t>
            </w:r>
            <w:r w:rsidRPr="00C43884">
              <w:rPr>
                <w:sz w:val="24"/>
                <w:szCs w:val="24"/>
              </w:rPr>
              <w:t>вартовский центр занятости насел</w:t>
            </w:r>
            <w:r w:rsidRPr="00C43884">
              <w:rPr>
                <w:sz w:val="24"/>
                <w:szCs w:val="24"/>
              </w:rPr>
              <w:t>е</w:t>
            </w:r>
            <w:r w:rsidRPr="00C43884">
              <w:rPr>
                <w:sz w:val="24"/>
                <w:szCs w:val="24"/>
              </w:rPr>
              <w:t>ния» от 25.01.2016 № 53/16. Сумма финансирования мероприятий зан</w:t>
            </w:r>
            <w:r w:rsidRPr="00C43884">
              <w:rPr>
                <w:sz w:val="24"/>
                <w:szCs w:val="24"/>
              </w:rPr>
              <w:t>я</w:t>
            </w:r>
            <w:r w:rsidRPr="00C43884">
              <w:rPr>
                <w:sz w:val="24"/>
                <w:szCs w:val="24"/>
              </w:rPr>
              <w:t>тости из местного бюджета составл</w:t>
            </w:r>
            <w:r w:rsidRPr="00C43884">
              <w:rPr>
                <w:sz w:val="24"/>
                <w:szCs w:val="24"/>
              </w:rPr>
              <w:t>я</w:t>
            </w:r>
            <w:r w:rsidRPr="00C43884">
              <w:rPr>
                <w:sz w:val="24"/>
                <w:szCs w:val="24"/>
              </w:rPr>
              <w:t>ет 2 600,00 тыс. руб.</w:t>
            </w:r>
          </w:p>
          <w:p w:rsidR="00D20658" w:rsidRPr="00C43884" w:rsidRDefault="00DD30CA" w:rsidP="00633E16">
            <w:pPr>
              <w:jc w:val="both"/>
              <w:rPr>
                <w:sz w:val="24"/>
                <w:szCs w:val="24"/>
              </w:rPr>
            </w:pPr>
            <w:r w:rsidRPr="00C43884">
              <w:rPr>
                <w:sz w:val="24"/>
                <w:szCs w:val="24"/>
              </w:rPr>
              <w:t xml:space="preserve">На 30.09.2016 через МАУ РКМЦ «Луч» трудоустроено 603 подростков района в возрасте от 14 до 18 лет в свободное от учебы время, за счет средств муниципальной программы «Развитие образования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w:t>
            </w:r>
            <w:r w:rsidRPr="00C43884">
              <w:rPr>
                <w:sz w:val="24"/>
                <w:szCs w:val="24"/>
              </w:rPr>
              <w:t>р</w:t>
            </w:r>
            <w:r w:rsidRPr="00C43884">
              <w:rPr>
                <w:sz w:val="24"/>
                <w:szCs w:val="24"/>
              </w:rPr>
              <w:t>товском</w:t>
            </w:r>
            <w:proofErr w:type="gramEnd"/>
            <w:r w:rsidRPr="00C43884">
              <w:rPr>
                <w:sz w:val="24"/>
                <w:szCs w:val="24"/>
              </w:rPr>
              <w:t xml:space="preserve"> районе на 2014–2020 годы»</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27.</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Содействие тр</w:t>
            </w:r>
            <w:r w:rsidRPr="00C43884">
              <w:rPr>
                <w:sz w:val="24"/>
                <w:szCs w:val="24"/>
              </w:rPr>
              <w:t>у</w:t>
            </w:r>
            <w:r w:rsidRPr="00C43884">
              <w:rPr>
                <w:sz w:val="24"/>
                <w:szCs w:val="24"/>
              </w:rPr>
              <w:t>доустройству ж</w:t>
            </w:r>
            <w:r w:rsidRPr="00C43884">
              <w:rPr>
                <w:sz w:val="24"/>
                <w:szCs w:val="24"/>
              </w:rPr>
              <w:t>и</w:t>
            </w:r>
            <w:r w:rsidRPr="00C43884">
              <w:rPr>
                <w:sz w:val="24"/>
                <w:szCs w:val="24"/>
              </w:rPr>
              <w:t>телей района при исполнении м</w:t>
            </w:r>
            <w:r w:rsidRPr="00C43884">
              <w:rPr>
                <w:sz w:val="24"/>
                <w:szCs w:val="24"/>
              </w:rPr>
              <w:t>у</w:t>
            </w:r>
            <w:r w:rsidRPr="00C43884">
              <w:rPr>
                <w:sz w:val="24"/>
                <w:szCs w:val="24"/>
              </w:rPr>
              <w:t xml:space="preserve">ниципальных контрактов по </w:t>
            </w:r>
            <w:r w:rsidRPr="00C43884">
              <w:rPr>
                <w:sz w:val="24"/>
                <w:szCs w:val="24"/>
              </w:rPr>
              <w:lastRenderedPageBreak/>
              <w:t>строительству, реконструкции и модернизации объектов</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lastRenderedPageBreak/>
              <w:t>заместитель главы администрации района по жили</w:t>
            </w:r>
            <w:r w:rsidRPr="00C43884">
              <w:rPr>
                <w:sz w:val="24"/>
                <w:szCs w:val="24"/>
              </w:rPr>
              <w:t>щ</w:t>
            </w:r>
            <w:r w:rsidRPr="00C43884">
              <w:rPr>
                <w:sz w:val="24"/>
                <w:szCs w:val="24"/>
              </w:rPr>
              <w:t>но-коммунальному хозяйству и стро</w:t>
            </w:r>
            <w:r w:rsidRPr="00C43884">
              <w:rPr>
                <w:sz w:val="24"/>
                <w:szCs w:val="24"/>
              </w:rPr>
              <w:t>и</w:t>
            </w:r>
            <w:r w:rsidRPr="00C43884">
              <w:rPr>
                <w:sz w:val="24"/>
                <w:szCs w:val="24"/>
              </w:rPr>
              <w:t>тельству;</w:t>
            </w:r>
          </w:p>
          <w:p w:rsidR="00D20658" w:rsidRPr="00C43884" w:rsidRDefault="00D20658" w:rsidP="00EE186A">
            <w:pPr>
              <w:jc w:val="both"/>
              <w:rPr>
                <w:sz w:val="24"/>
                <w:szCs w:val="24"/>
              </w:rPr>
            </w:pPr>
            <w:r w:rsidRPr="00C43884">
              <w:rPr>
                <w:sz w:val="24"/>
                <w:szCs w:val="24"/>
              </w:rPr>
              <w:lastRenderedPageBreak/>
              <w:t>муниципальное казенное учрежд</w:t>
            </w:r>
            <w:r w:rsidRPr="00C43884">
              <w:rPr>
                <w:sz w:val="24"/>
                <w:szCs w:val="24"/>
              </w:rPr>
              <w:t>е</w:t>
            </w:r>
            <w:r w:rsidRPr="00C43884">
              <w:rPr>
                <w:sz w:val="24"/>
                <w:szCs w:val="24"/>
              </w:rPr>
              <w:t>ние «Управление капитального строительства по застройке Нижн</w:t>
            </w:r>
            <w:r w:rsidRPr="00C43884">
              <w:rPr>
                <w:sz w:val="24"/>
                <w:szCs w:val="24"/>
              </w:rPr>
              <w:t>е</w:t>
            </w:r>
            <w:r w:rsidRPr="00C43884">
              <w:rPr>
                <w:sz w:val="24"/>
                <w:szCs w:val="24"/>
              </w:rPr>
              <w:t>вартовского ра</w:t>
            </w:r>
            <w:r w:rsidRPr="00C43884">
              <w:rPr>
                <w:sz w:val="24"/>
                <w:szCs w:val="24"/>
              </w:rPr>
              <w:t>й</w:t>
            </w:r>
            <w:r w:rsidRPr="00C43884">
              <w:rPr>
                <w:sz w:val="24"/>
                <w:szCs w:val="24"/>
              </w:rPr>
              <w:t xml:space="preserve">она» </w:t>
            </w:r>
          </w:p>
          <w:p w:rsidR="00D20658" w:rsidRPr="00C43884" w:rsidRDefault="00D20658" w:rsidP="00EE186A">
            <w:pPr>
              <w:jc w:val="both"/>
              <w:rPr>
                <w:sz w:val="24"/>
                <w:szCs w:val="24"/>
              </w:rPr>
            </w:pP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lastRenderedPageBreak/>
              <w:t>муниципальные контракты по строительству, р</w:t>
            </w:r>
            <w:r w:rsidRPr="00C43884">
              <w:rPr>
                <w:sz w:val="24"/>
                <w:szCs w:val="24"/>
              </w:rPr>
              <w:t>е</w:t>
            </w:r>
            <w:r w:rsidRPr="00C43884">
              <w:rPr>
                <w:sz w:val="24"/>
                <w:szCs w:val="24"/>
              </w:rPr>
              <w:t>конструкции и м</w:t>
            </w:r>
            <w:r w:rsidRPr="00C43884">
              <w:rPr>
                <w:sz w:val="24"/>
                <w:szCs w:val="24"/>
              </w:rPr>
              <w:t>о</w:t>
            </w:r>
            <w:r w:rsidRPr="00C43884">
              <w:rPr>
                <w:sz w:val="24"/>
                <w:szCs w:val="24"/>
              </w:rPr>
              <w:t>дернизации объе</w:t>
            </w:r>
            <w:r w:rsidRPr="00C43884">
              <w:rPr>
                <w:sz w:val="24"/>
                <w:szCs w:val="24"/>
              </w:rPr>
              <w:t>к</w:t>
            </w:r>
            <w:r w:rsidRPr="00C43884">
              <w:rPr>
                <w:sz w:val="24"/>
                <w:szCs w:val="24"/>
              </w:rPr>
              <w:t>тов</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2016‒2017</w:t>
            </w:r>
          </w:p>
          <w:p w:rsidR="00D20658" w:rsidRPr="00C43884" w:rsidRDefault="00D20658" w:rsidP="00EE186A">
            <w:pPr>
              <w:jc w:val="center"/>
              <w:rPr>
                <w:sz w:val="24"/>
                <w:szCs w:val="24"/>
              </w:rPr>
            </w:pPr>
            <w:r w:rsidRPr="00C43884">
              <w:rPr>
                <w:sz w:val="24"/>
                <w:szCs w:val="24"/>
              </w:rPr>
              <w:t>годы</w:t>
            </w:r>
          </w:p>
          <w:p w:rsidR="00D20658" w:rsidRPr="00C43884" w:rsidRDefault="00D20658" w:rsidP="00EE186A">
            <w:pPr>
              <w:spacing w:line="254" w:lineRule="auto"/>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r w:rsidRPr="00C43884">
              <w:rPr>
                <w:sz w:val="24"/>
                <w:szCs w:val="24"/>
              </w:rPr>
              <w:t>трудоустройство жит</w:t>
            </w:r>
            <w:r w:rsidRPr="00C43884">
              <w:rPr>
                <w:sz w:val="24"/>
                <w:szCs w:val="24"/>
              </w:rPr>
              <w:t>е</w:t>
            </w:r>
            <w:r w:rsidRPr="00C43884">
              <w:rPr>
                <w:sz w:val="24"/>
                <w:szCs w:val="24"/>
              </w:rPr>
              <w:t>лей района</w:t>
            </w:r>
          </w:p>
          <w:p w:rsidR="00D20658" w:rsidRPr="00C43884" w:rsidRDefault="00D20658" w:rsidP="00EE186A">
            <w:pPr>
              <w:jc w:val="both"/>
              <w:rPr>
                <w:sz w:val="24"/>
                <w:szCs w:val="24"/>
              </w:rPr>
            </w:pP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903923" w:rsidP="00490923">
            <w:pPr>
              <w:jc w:val="both"/>
              <w:rPr>
                <w:sz w:val="24"/>
                <w:szCs w:val="24"/>
              </w:rPr>
            </w:pPr>
            <w:r w:rsidRPr="00C43884">
              <w:rPr>
                <w:sz w:val="24"/>
                <w:szCs w:val="24"/>
              </w:rPr>
              <w:t>По состоянию на 01.</w:t>
            </w:r>
            <w:r w:rsidR="00490923" w:rsidRPr="00C43884">
              <w:rPr>
                <w:sz w:val="24"/>
                <w:szCs w:val="24"/>
              </w:rPr>
              <w:t>10</w:t>
            </w:r>
            <w:r w:rsidRPr="00C43884">
              <w:rPr>
                <w:sz w:val="24"/>
                <w:szCs w:val="24"/>
              </w:rPr>
              <w:t>.2016 при и</w:t>
            </w:r>
            <w:r w:rsidRPr="00C43884">
              <w:rPr>
                <w:sz w:val="24"/>
                <w:szCs w:val="24"/>
              </w:rPr>
              <w:t>с</w:t>
            </w:r>
            <w:r w:rsidRPr="00C43884">
              <w:rPr>
                <w:sz w:val="24"/>
                <w:szCs w:val="24"/>
              </w:rPr>
              <w:t>полнении муниципальных контра</w:t>
            </w:r>
            <w:r w:rsidRPr="00C43884">
              <w:rPr>
                <w:sz w:val="24"/>
                <w:szCs w:val="24"/>
              </w:rPr>
              <w:t>к</w:t>
            </w:r>
            <w:r w:rsidRPr="00C43884">
              <w:rPr>
                <w:sz w:val="24"/>
                <w:szCs w:val="24"/>
              </w:rPr>
              <w:t>тов по строительству, реконструкции и модернизации объектов трудоус</w:t>
            </w:r>
            <w:r w:rsidRPr="00C43884">
              <w:rPr>
                <w:sz w:val="24"/>
                <w:szCs w:val="24"/>
              </w:rPr>
              <w:t>т</w:t>
            </w:r>
            <w:r w:rsidRPr="00C43884">
              <w:rPr>
                <w:sz w:val="24"/>
                <w:szCs w:val="24"/>
              </w:rPr>
              <w:t>роено 2</w:t>
            </w:r>
            <w:r w:rsidR="00490923" w:rsidRPr="00C43884">
              <w:rPr>
                <w:sz w:val="24"/>
                <w:szCs w:val="24"/>
              </w:rPr>
              <w:t>8</w:t>
            </w:r>
            <w:r w:rsidRPr="00C43884">
              <w:rPr>
                <w:sz w:val="24"/>
                <w:szCs w:val="24"/>
              </w:rPr>
              <w:t xml:space="preserve"> жителя района (15 человек трудоустроен на постоянной основе, </w:t>
            </w:r>
            <w:r w:rsidR="00490923" w:rsidRPr="00C43884">
              <w:rPr>
                <w:sz w:val="24"/>
                <w:szCs w:val="24"/>
              </w:rPr>
              <w:lastRenderedPageBreak/>
              <w:t>13</w:t>
            </w:r>
            <w:r w:rsidRPr="00C43884">
              <w:rPr>
                <w:sz w:val="24"/>
                <w:szCs w:val="24"/>
              </w:rPr>
              <w:t xml:space="preserve"> человек трудоустроено по догов</w:t>
            </w:r>
            <w:r w:rsidRPr="00C43884">
              <w:rPr>
                <w:sz w:val="24"/>
                <w:szCs w:val="24"/>
              </w:rPr>
              <w:t>о</w:t>
            </w:r>
            <w:r w:rsidRPr="00C43884">
              <w:rPr>
                <w:sz w:val="24"/>
                <w:szCs w:val="24"/>
              </w:rPr>
              <w:t>рам гражданско-правового характ</w:t>
            </w:r>
            <w:r w:rsidRPr="00C43884">
              <w:rPr>
                <w:sz w:val="24"/>
                <w:szCs w:val="24"/>
              </w:rPr>
              <w:t>е</w:t>
            </w:r>
            <w:r w:rsidRPr="00C43884">
              <w:rPr>
                <w:sz w:val="24"/>
                <w:szCs w:val="24"/>
              </w:rPr>
              <w:t>ра).</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28.</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Обучение реме</w:t>
            </w:r>
            <w:r w:rsidRPr="00C43884">
              <w:rPr>
                <w:sz w:val="24"/>
                <w:szCs w:val="24"/>
              </w:rPr>
              <w:t>с</w:t>
            </w:r>
            <w:r w:rsidRPr="00C43884">
              <w:rPr>
                <w:sz w:val="24"/>
                <w:szCs w:val="24"/>
              </w:rPr>
              <w:t>лам представит</w:t>
            </w:r>
            <w:r w:rsidRPr="00C43884">
              <w:rPr>
                <w:sz w:val="24"/>
                <w:szCs w:val="24"/>
              </w:rPr>
              <w:t>е</w:t>
            </w:r>
            <w:r w:rsidRPr="00C43884">
              <w:rPr>
                <w:sz w:val="24"/>
                <w:szCs w:val="24"/>
              </w:rPr>
              <w:t>лей коренных м</w:t>
            </w:r>
            <w:r w:rsidRPr="00C43884">
              <w:rPr>
                <w:sz w:val="24"/>
                <w:szCs w:val="24"/>
              </w:rPr>
              <w:t>а</w:t>
            </w:r>
            <w:r w:rsidRPr="00C43884">
              <w:rPr>
                <w:sz w:val="24"/>
                <w:szCs w:val="24"/>
              </w:rPr>
              <w:t>лочисленных н</w:t>
            </w:r>
            <w:r w:rsidRPr="00C43884">
              <w:rPr>
                <w:sz w:val="24"/>
                <w:szCs w:val="24"/>
              </w:rPr>
              <w:t>а</w:t>
            </w:r>
            <w:r w:rsidRPr="00C43884">
              <w:rPr>
                <w:sz w:val="24"/>
                <w:szCs w:val="24"/>
              </w:rPr>
              <w:t>родов Севера с целью дальне</w:t>
            </w:r>
            <w:r w:rsidRPr="00C43884">
              <w:rPr>
                <w:sz w:val="24"/>
                <w:szCs w:val="24"/>
              </w:rPr>
              <w:t>й</w:t>
            </w:r>
            <w:r w:rsidRPr="00C43884">
              <w:rPr>
                <w:sz w:val="24"/>
                <w:szCs w:val="24"/>
              </w:rPr>
              <w:t xml:space="preserve">шей их </w:t>
            </w:r>
            <w:proofErr w:type="spellStart"/>
            <w:r w:rsidRPr="00C43884">
              <w:rPr>
                <w:sz w:val="24"/>
                <w:szCs w:val="24"/>
              </w:rPr>
              <w:t>самозан</w:t>
            </w:r>
            <w:r w:rsidRPr="00C43884">
              <w:rPr>
                <w:sz w:val="24"/>
                <w:szCs w:val="24"/>
              </w:rPr>
              <w:t>я</w:t>
            </w:r>
            <w:r w:rsidRPr="00C43884">
              <w:rPr>
                <w:sz w:val="24"/>
                <w:szCs w:val="24"/>
              </w:rPr>
              <w:t>тости</w:t>
            </w:r>
            <w:proofErr w:type="spellEnd"/>
            <w:r w:rsidRPr="00C43884">
              <w:rPr>
                <w:sz w:val="24"/>
                <w:szCs w:val="24"/>
              </w:rPr>
              <w:t>, заключ</w:t>
            </w:r>
            <w:r w:rsidRPr="00C43884">
              <w:rPr>
                <w:sz w:val="24"/>
                <w:szCs w:val="24"/>
              </w:rPr>
              <w:t>е</w:t>
            </w:r>
            <w:r w:rsidRPr="00C43884">
              <w:rPr>
                <w:sz w:val="24"/>
                <w:szCs w:val="24"/>
              </w:rPr>
              <w:t>ние договоров на реализацию их сувенирной и другой продукции</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управление кул</w:t>
            </w:r>
            <w:r w:rsidRPr="00C43884">
              <w:rPr>
                <w:sz w:val="24"/>
                <w:szCs w:val="24"/>
              </w:rPr>
              <w:t>ь</w:t>
            </w:r>
            <w:r w:rsidRPr="00C43884">
              <w:rPr>
                <w:sz w:val="24"/>
                <w:szCs w:val="24"/>
              </w:rPr>
              <w:t>туры администр</w:t>
            </w:r>
            <w:r w:rsidRPr="00C43884">
              <w:rPr>
                <w:sz w:val="24"/>
                <w:szCs w:val="24"/>
              </w:rPr>
              <w:t>а</w:t>
            </w:r>
            <w:r w:rsidRPr="00C43884">
              <w:rPr>
                <w:sz w:val="24"/>
                <w:szCs w:val="24"/>
              </w:rPr>
              <w:t>ции района;</w:t>
            </w:r>
          </w:p>
          <w:p w:rsidR="00D20658" w:rsidRPr="00C43884" w:rsidRDefault="00D20658" w:rsidP="00EE186A">
            <w:pPr>
              <w:jc w:val="both"/>
              <w:rPr>
                <w:sz w:val="24"/>
                <w:szCs w:val="24"/>
              </w:rPr>
            </w:pPr>
            <w:proofErr w:type="gramStart"/>
            <w:r w:rsidRPr="00C43884">
              <w:rPr>
                <w:sz w:val="24"/>
                <w:szCs w:val="24"/>
              </w:rPr>
              <w:t>муниципальное автономное</w:t>
            </w:r>
            <w:proofErr w:type="gramEnd"/>
            <w:r w:rsidRPr="00C43884">
              <w:rPr>
                <w:sz w:val="24"/>
                <w:szCs w:val="24"/>
              </w:rPr>
              <w:t xml:space="preserve"> учр</w:t>
            </w:r>
            <w:r w:rsidRPr="00C43884">
              <w:rPr>
                <w:sz w:val="24"/>
                <w:szCs w:val="24"/>
              </w:rPr>
              <w:t>е</w:t>
            </w:r>
            <w:r w:rsidRPr="00C43884">
              <w:rPr>
                <w:sz w:val="24"/>
                <w:szCs w:val="24"/>
              </w:rPr>
              <w:t>ждение «</w:t>
            </w:r>
            <w:proofErr w:type="spellStart"/>
            <w:r w:rsidRPr="00C43884">
              <w:rPr>
                <w:sz w:val="24"/>
                <w:szCs w:val="24"/>
              </w:rPr>
              <w:t>Межп</w:t>
            </w:r>
            <w:r w:rsidRPr="00C43884">
              <w:rPr>
                <w:sz w:val="24"/>
                <w:szCs w:val="24"/>
              </w:rPr>
              <w:t>о</w:t>
            </w:r>
            <w:r w:rsidRPr="00C43884">
              <w:rPr>
                <w:sz w:val="24"/>
                <w:szCs w:val="24"/>
              </w:rPr>
              <w:t>селенческий</w:t>
            </w:r>
            <w:proofErr w:type="spellEnd"/>
            <w:r w:rsidRPr="00C43884">
              <w:rPr>
                <w:sz w:val="24"/>
                <w:szCs w:val="24"/>
              </w:rPr>
              <w:t xml:space="preserve"> центр национальных промыслов и рем</w:t>
            </w:r>
            <w:r w:rsidRPr="00C43884">
              <w:rPr>
                <w:sz w:val="24"/>
                <w:szCs w:val="24"/>
              </w:rPr>
              <w:t>е</w:t>
            </w:r>
            <w:r w:rsidRPr="00C43884">
              <w:rPr>
                <w:sz w:val="24"/>
                <w:szCs w:val="24"/>
              </w:rPr>
              <w:t xml:space="preserve">сел»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rPr>
            </w:pPr>
            <w:r w:rsidRPr="00C43884">
              <w:rPr>
                <w:sz w:val="24"/>
                <w:szCs w:val="24"/>
              </w:rPr>
              <w:t>реализация муниц</w:t>
            </w:r>
            <w:r w:rsidRPr="00C43884">
              <w:rPr>
                <w:sz w:val="24"/>
                <w:szCs w:val="24"/>
              </w:rPr>
              <w:t>и</w:t>
            </w:r>
            <w:r w:rsidRPr="00C43884">
              <w:rPr>
                <w:sz w:val="24"/>
                <w:szCs w:val="24"/>
              </w:rPr>
              <w:t xml:space="preserve">пальной программы «Развитие культуры и туризма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w:t>
            </w:r>
            <w:r w:rsidRPr="00C43884">
              <w:rPr>
                <w:sz w:val="24"/>
                <w:szCs w:val="24"/>
              </w:rPr>
              <w:t>е</w:t>
            </w:r>
            <w:r w:rsidRPr="00C43884">
              <w:rPr>
                <w:sz w:val="24"/>
                <w:szCs w:val="24"/>
              </w:rPr>
              <w:t>вартовском</w:t>
            </w:r>
            <w:proofErr w:type="gramEnd"/>
            <w:r w:rsidRPr="00C43884">
              <w:rPr>
                <w:sz w:val="24"/>
                <w:szCs w:val="24"/>
              </w:rPr>
              <w:t xml:space="preserve"> районе на 2014‒2020 годы»</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2016‒2017</w:t>
            </w:r>
          </w:p>
          <w:p w:rsidR="00D20658" w:rsidRPr="00C43884" w:rsidRDefault="00D20658" w:rsidP="00EE186A">
            <w:pPr>
              <w:jc w:val="center"/>
              <w:rPr>
                <w:sz w:val="24"/>
                <w:szCs w:val="24"/>
              </w:rPr>
            </w:pPr>
            <w:r w:rsidRPr="00C43884">
              <w:rPr>
                <w:sz w:val="24"/>
                <w:szCs w:val="24"/>
              </w:rPr>
              <w:t>годы</w:t>
            </w:r>
          </w:p>
          <w:p w:rsidR="00D20658" w:rsidRPr="00C43884" w:rsidRDefault="00D20658" w:rsidP="00EE186A">
            <w:pPr>
              <w:spacing w:line="254" w:lineRule="auto"/>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 xml:space="preserve">содействие </w:t>
            </w:r>
            <w:proofErr w:type="spellStart"/>
            <w:r w:rsidRPr="00C43884">
              <w:rPr>
                <w:sz w:val="24"/>
                <w:szCs w:val="24"/>
              </w:rPr>
              <w:t>самозан</w:t>
            </w:r>
            <w:r w:rsidRPr="00C43884">
              <w:rPr>
                <w:sz w:val="24"/>
                <w:szCs w:val="24"/>
              </w:rPr>
              <w:t>я</w:t>
            </w:r>
            <w:r w:rsidRPr="00C43884">
              <w:rPr>
                <w:sz w:val="24"/>
                <w:szCs w:val="24"/>
              </w:rPr>
              <w:t>тости</w:t>
            </w:r>
            <w:proofErr w:type="spellEnd"/>
            <w:r w:rsidRPr="00C43884">
              <w:rPr>
                <w:sz w:val="24"/>
                <w:szCs w:val="24"/>
              </w:rPr>
              <w:t xml:space="preserve"> безработных граждан</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633E16" w:rsidP="00D80000">
            <w:pPr>
              <w:jc w:val="both"/>
              <w:rPr>
                <w:sz w:val="24"/>
                <w:szCs w:val="24"/>
              </w:rPr>
            </w:pPr>
            <w:proofErr w:type="gramStart"/>
            <w:r w:rsidRPr="00C43884">
              <w:rPr>
                <w:sz w:val="24"/>
                <w:szCs w:val="24"/>
              </w:rPr>
              <w:t>По состо</w:t>
            </w:r>
            <w:r w:rsidR="00490923" w:rsidRPr="00C43884">
              <w:rPr>
                <w:sz w:val="24"/>
                <w:szCs w:val="24"/>
              </w:rPr>
              <w:t>янию на 01.10</w:t>
            </w:r>
            <w:r w:rsidR="00D20658" w:rsidRPr="00C43884">
              <w:rPr>
                <w:sz w:val="24"/>
                <w:szCs w:val="24"/>
              </w:rPr>
              <w:t xml:space="preserve">.2016 года проведены мастер-классы по </w:t>
            </w:r>
            <w:proofErr w:type="spellStart"/>
            <w:r w:rsidR="00D20658" w:rsidRPr="00C43884">
              <w:rPr>
                <w:sz w:val="24"/>
                <w:szCs w:val="24"/>
              </w:rPr>
              <w:t>бисер</w:t>
            </w:r>
            <w:r w:rsidR="00D20658" w:rsidRPr="00C43884">
              <w:rPr>
                <w:sz w:val="24"/>
                <w:szCs w:val="24"/>
              </w:rPr>
              <w:t>о</w:t>
            </w:r>
            <w:r w:rsidR="00D20658" w:rsidRPr="00C43884">
              <w:rPr>
                <w:sz w:val="24"/>
                <w:szCs w:val="24"/>
              </w:rPr>
              <w:t>плетению</w:t>
            </w:r>
            <w:proofErr w:type="spellEnd"/>
            <w:r w:rsidR="00D20658" w:rsidRPr="00C43884">
              <w:rPr>
                <w:sz w:val="24"/>
                <w:szCs w:val="24"/>
              </w:rPr>
              <w:t>, по обучению игре на м</w:t>
            </w:r>
            <w:r w:rsidR="00D20658" w:rsidRPr="00C43884">
              <w:rPr>
                <w:sz w:val="24"/>
                <w:szCs w:val="24"/>
              </w:rPr>
              <w:t>у</w:t>
            </w:r>
            <w:r w:rsidR="00D20658" w:rsidRPr="00C43884">
              <w:rPr>
                <w:sz w:val="24"/>
                <w:szCs w:val="24"/>
              </w:rPr>
              <w:t>зыкальном хантыйском инструменте, по выделке шкур</w:t>
            </w:r>
            <w:r w:rsidRPr="00C43884">
              <w:rPr>
                <w:sz w:val="24"/>
                <w:szCs w:val="24"/>
              </w:rPr>
              <w:t>, изготовлению р</w:t>
            </w:r>
            <w:r w:rsidRPr="00C43884">
              <w:rPr>
                <w:sz w:val="24"/>
                <w:szCs w:val="24"/>
              </w:rPr>
              <w:t>ы</w:t>
            </w:r>
            <w:r w:rsidRPr="00C43884">
              <w:rPr>
                <w:sz w:val="24"/>
                <w:szCs w:val="24"/>
              </w:rPr>
              <w:t>боловной снасти</w:t>
            </w:r>
            <w:r w:rsidR="00D80000" w:rsidRPr="00C43884">
              <w:rPr>
                <w:sz w:val="24"/>
                <w:szCs w:val="24"/>
              </w:rPr>
              <w:t>, изготовление бра</w:t>
            </w:r>
            <w:r w:rsidR="00D80000" w:rsidRPr="00C43884">
              <w:rPr>
                <w:sz w:val="24"/>
                <w:szCs w:val="24"/>
              </w:rPr>
              <w:t>с</w:t>
            </w:r>
            <w:r w:rsidR="00D80000" w:rsidRPr="00C43884">
              <w:rPr>
                <w:sz w:val="24"/>
                <w:szCs w:val="24"/>
              </w:rPr>
              <w:t>лета из бересты, берестяного черпа</w:t>
            </w:r>
            <w:r w:rsidR="00D80000" w:rsidRPr="00C43884">
              <w:rPr>
                <w:sz w:val="24"/>
                <w:szCs w:val="24"/>
              </w:rPr>
              <w:t>ч</w:t>
            </w:r>
            <w:r w:rsidR="00D80000" w:rsidRPr="00C43884">
              <w:rPr>
                <w:sz w:val="24"/>
                <w:szCs w:val="24"/>
              </w:rPr>
              <w:t xml:space="preserve">ка, плетению циновки, изготовление </w:t>
            </w:r>
            <w:proofErr w:type="spellStart"/>
            <w:r w:rsidR="00D80000" w:rsidRPr="00C43884">
              <w:rPr>
                <w:sz w:val="24"/>
                <w:szCs w:val="24"/>
              </w:rPr>
              <w:t>куженьки</w:t>
            </w:r>
            <w:proofErr w:type="spellEnd"/>
            <w:r w:rsidR="00D80000" w:rsidRPr="00C43884">
              <w:rPr>
                <w:sz w:val="24"/>
                <w:szCs w:val="24"/>
              </w:rPr>
              <w:t>, плетению циновок из к</w:t>
            </w:r>
            <w:r w:rsidR="00D80000" w:rsidRPr="00C43884">
              <w:rPr>
                <w:sz w:val="24"/>
                <w:szCs w:val="24"/>
              </w:rPr>
              <w:t>а</w:t>
            </w:r>
            <w:r w:rsidR="00D80000" w:rsidRPr="00C43884">
              <w:rPr>
                <w:sz w:val="24"/>
                <w:szCs w:val="24"/>
              </w:rPr>
              <w:t>мыша</w:t>
            </w:r>
            <w:r w:rsidR="00D20658" w:rsidRPr="00C43884">
              <w:rPr>
                <w:sz w:val="24"/>
                <w:szCs w:val="24"/>
              </w:rPr>
              <w:t>.</w:t>
            </w:r>
            <w:proofErr w:type="gramEnd"/>
            <w:r w:rsidR="00D20658" w:rsidRPr="00C43884">
              <w:rPr>
                <w:sz w:val="24"/>
                <w:szCs w:val="24"/>
              </w:rPr>
              <w:t xml:space="preserve"> В результате полученные и</w:t>
            </w:r>
            <w:r w:rsidR="00D20658" w:rsidRPr="00C43884">
              <w:rPr>
                <w:sz w:val="24"/>
                <w:szCs w:val="24"/>
              </w:rPr>
              <w:t>з</w:t>
            </w:r>
            <w:r w:rsidR="00D20658" w:rsidRPr="00C43884">
              <w:rPr>
                <w:sz w:val="24"/>
                <w:szCs w:val="24"/>
              </w:rPr>
              <w:t>делия сданы в Художественный с</w:t>
            </w:r>
            <w:r w:rsidR="00D20658" w:rsidRPr="00C43884">
              <w:rPr>
                <w:sz w:val="24"/>
                <w:szCs w:val="24"/>
              </w:rPr>
              <w:t>а</w:t>
            </w:r>
            <w:r w:rsidR="00D20658" w:rsidRPr="00C43884">
              <w:rPr>
                <w:sz w:val="24"/>
                <w:szCs w:val="24"/>
              </w:rPr>
              <w:t xml:space="preserve">лон для последующей реализации. Принимали участие в мастер-классах </w:t>
            </w:r>
            <w:r w:rsidR="00D80000" w:rsidRPr="00C43884">
              <w:rPr>
                <w:sz w:val="24"/>
                <w:szCs w:val="24"/>
              </w:rPr>
              <w:t>89</w:t>
            </w:r>
            <w:r w:rsidR="00D20658" w:rsidRPr="00C43884">
              <w:rPr>
                <w:sz w:val="24"/>
                <w:szCs w:val="24"/>
              </w:rPr>
              <w:t xml:space="preserve"> человек из числа коренных мал</w:t>
            </w:r>
            <w:r w:rsidR="00D20658" w:rsidRPr="00C43884">
              <w:rPr>
                <w:sz w:val="24"/>
                <w:szCs w:val="24"/>
              </w:rPr>
              <w:t>о</w:t>
            </w:r>
            <w:r w:rsidR="00D20658" w:rsidRPr="00C43884">
              <w:rPr>
                <w:sz w:val="24"/>
                <w:szCs w:val="24"/>
              </w:rPr>
              <w:t>численных народов Севера (в т.ч.</w:t>
            </w:r>
            <w:r w:rsidR="00D80000" w:rsidRPr="00C43884">
              <w:rPr>
                <w:sz w:val="24"/>
                <w:szCs w:val="24"/>
              </w:rPr>
              <w:t>54 ребенка</w:t>
            </w:r>
            <w:r w:rsidR="00D20658" w:rsidRPr="00C43884">
              <w:rPr>
                <w:sz w:val="24"/>
                <w:szCs w:val="24"/>
              </w:rPr>
              <w:t>)</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29.</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Проведение м</w:t>
            </w:r>
            <w:r w:rsidRPr="00C43884">
              <w:rPr>
                <w:sz w:val="24"/>
                <w:szCs w:val="24"/>
              </w:rPr>
              <w:t>е</w:t>
            </w:r>
            <w:r w:rsidRPr="00C43884">
              <w:rPr>
                <w:sz w:val="24"/>
                <w:szCs w:val="24"/>
              </w:rPr>
              <w:t>роприятий по о</w:t>
            </w:r>
            <w:r w:rsidRPr="00C43884">
              <w:rPr>
                <w:sz w:val="24"/>
                <w:szCs w:val="24"/>
              </w:rPr>
              <w:t>р</w:t>
            </w:r>
            <w:r w:rsidRPr="00C43884">
              <w:rPr>
                <w:sz w:val="24"/>
                <w:szCs w:val="24"/>
              </w:rPr>
              <w:t xml:space="preserve">ганизации </w:t>
            </w:r>
            <w:proofErr w:type="spellStart"/>
            <w:r w:rsidRPr="00C43884">
              <w:rPr>
                <w:sz w:val="24"/>
                <w:szCs w:val="24"/>
              </w:rPr>
              <w:t>сам</w:t>
            </w:r>
            <w:r w:rsidRPr="00C43884">
              <w:rPr>
                <w:sz w:val="24"/>
                <w:szCs w:val="24"/>
              </w:rPr>
              <w:t>о</w:t>
            </w:r>
            <w:r w:rsidRPr="00C43884">
              <w:rPr>
                <w:sz w:val="24"/>
                <w:szCs w:val="24"/>
              </w:rPr>
              <w:t>занятости</w:t>
            </w:r>
            <w:proofErr w:type="spellEnd"/>
            <w:r w:rsidRPr="00C43884">
              <w:rPr>
                <w:sz w:val="24"/>
                <w:szCs w:val="24"/>
              </w:rPr>
              <w:t xml:space="preserve"> безр</w:t>
            </w:r>
            <w:r w:rsidRPr="00C43884">
              <w:rPr>
                <w:sz w:val="24"/>
                <w:szCs w:val="24"/>
              </w:rPr>
              <w:t>а</w:t>
            </w:r>
            <w:r w:rsidRPr="00C43884">
              <w:rPr>
                <w:sz w:val="24"/>
                <w:szCs w:val="24"/>
              </w:rPr>
              <w:t>ботных граждан</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местной промышленности и сельского хозяйс</w:t>
            </w:r>
            <w:r w:rsidRPr="00C43884">
              <w:rPr>
                <w:sz w:val="24"/>
                <w:szCs w:val="24"/>
              </w:rPr>
              <w:t>т</w:t>
            </w:r>
            <w:r w:rsidRPr="00C43884">
              <w:rPr>
                <w:sz w:val="24"/>
                <w:szCs w:val="24"/>
              </w:rPr>
              <w:t>ва администрации района;</w:t>
            </w:r>
          </w:p>
          <w:p w:rsidR="00D20658" w:rsidRPr="00C43884" w:rsidRDefault="00D20658" w:rsidP="00EE186A">
            <w:pPr>
              <w:jc w:val="both"/>
              <w:rPr>
                <w:sz w:val="24"/>
                <w:szCs w:val="24"/>
              </w:rPr>
            </w:pPr>
            <w:r w:rsidRPr="00C43884">
              <w:rPr>
                <w:sz w:val="24"/>
                <w:szCs w:val="24"/>
              </w:rPr>
              <w:t>отдел потреб</w:t>
            </w:r>
            <w:r w:rsidRPr="00C43884">
              <w:rPr>
                <w:sz w:val="24"/>
                <w:szCs w:val="24"/>
              </w:rPr>
              <w:t>и</w:t>
            </w:r>
            <w:r w:rsidRPr="00C43884">
              <w:rPr>
                <w:sz w:val="24"/>
                <w:szCs w:val="24"/>
              </w:rPr>
              <w:t>тельского рынка и защиты прав п</w:t>
            </w:r>
            <w:r w:rsidRPr="00C43884">
              <w:rPr>
                <w:sz w:val="24"/>
                <w:szCs w:val="24"/>
              </w:rPr>
              <w:t>о</w:t>
            </w:r>
            <w:r w:rsidRPr="00C43884">
              <w:rPr>
                <w:sz w:val="24"/>
                <w:szCs w:val="24"/>
              </w:rPr>
              <w:t>требителей адм</w:t>
            </w:r>
            <w:r w:rsidRPr="00C43884">
              <w:rPr>
                <w:sz w:val="24"/>
                <w:szCs w:val="24"/>
              </w:rPr>
              <w:t>и</w:t>
            </w:r>
            <w:r w:rsidRPr="00C43884">
              <w:rPr>
                <w:sz w:val="24"/>
                <w:szCs w:val="24"/>
              </w:rPr>
              <w:lastRenderedPageBreak/>
              <w:t xml:space="preserve">нистрации района </w:t>
            </w:r>
          </w:p>
        </w:tc>
        <w:tc>
          <w:tcPr>
            <w:tcW w:w="753"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r w:rsidRPr="00C43884">
              <w:rPr>
                <w:sz w:val="24"/>
                <w:szCs w:val="24"/>
              </w:rPr>
              <w:lastRenderedPageBreak/>
              <w:t>реализация муниц</w:t>
            </w:r>
            <w:r w:rsidRPr="00C43884">
              <w:rPr>
                <w:sz w:val="24"/>
                <w:szCs w:val="24"/>
              </w:rPr>
              <w:t>и</w:t>
            </w:r>
            <w:r w:rsidRPr="00C43884">
              <w:rPr>
                <w:sz w:val="24"/>
                <w:szCs w:val="24"/>
              </w:rPr>
              <w:t>пальной программы «Развитие малого и среднего предпр</w:t>
            </w:r>
            <w:r w:rsidRPr="00C43884">
              <w:rPr>
                <w:sz w:val="24"/>
                <w:szCs w:val="24"/>
              </w:rPr>
              <w:t>и</w:t>
            </w:r>
            <w:r w:rsidRPr="00C43884">
              <w:rPr>
                <w:sz w:val="24"/>
                <w:szCs w:val="24"/>
              </w:rPr>
              <w:t xml:space="preserve">нимательства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Нижневартовском</w:t>
            </w:r>
            <w:proofErr w:type="gramEnd"/>
            <w:r w:rsidRPr="00C43884">
              <w:rPr>
                <w:sz w:val="24"/>
                <w:szCs w:val="24"/>
              </w:rPr>
              <w:t xml:space="preserve"> районе на 2014‒2020 годы»</w:t>
            </w:r>
          </w:p>
          <w:p w:rsidR="00D20658" w:rsidRPr="00C43884" w:rsidRDefault="00D20658" w:rsidP="00EE186A">
            <w:pPr>
              <w:jc w:val="both"/>
              <w:rPr>
                <w:sz w:val="24"/>
                <w:szCs w:val="24"/>
              </w:rPr>
            </w:pP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2016‒2017</w:t>
            </w:r>
          </w:p>
          <w:p w:rsidR="00D20658" w:rsidRPr="00C43884" w:rsidRDefault="00D20658" w:rsidP="00EE186A">
            <w:pPr>
              <w:jc w:val="center"/>
              <w:rPr>
                <w:sz w:val="24"/>
                <w:szCs w:val="24"/>
              </w:rPr>
            </w:pPr>
            <w:r w:rsidRPr="00C43884">
              <w:rPr>
                <w:sz w:val="24"/>
                <w:szCs w:val="24"/>
              </w:rPr>
              <w:t>годы</w:t>
            </w:r>
          </w:p>
          <w:p w:rsidR="00D20658" w:rsidRPr="00C43884" w:rsidRDefault="00D20658" w:rsidP="00EE186A">
            <w:pPr>
              <w:spacing w:line="254" w:lineRule="auto"/>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 xml:space="preserve">содействие </w:t>
            </w:r>
            <w:proofErr w:type="spellStart"/>
            <w:r w:rsidRPr="00C43884">
              <w:rPr>
                <w:sz w:val="24"/>
                <w:szCs w:val="24"/>
              </w:rPr>
              <w:t>самозан</w:t>
            </w:r>
            <w:r w:rsidRPr="00C43884">
              <w:rPr>
                <w:sz w:val="24"/>
                <w:szCs w:val="24"/>
              </w:rPr>
              <w:t>я</w:t>
            </w:r>
            <w:r w:rsidRPr="00C43884">
              <w:rPr>
                <w:sz w:val="24"/>
                <w:szCs w:val="24"/>
              </w:rPr>
              <w:t>тости</w:t>
            </w:r>
            <w:proofErr w:type="spellEnd"/>
            <w:r w:rsidRPr="00C43884">
              <w:rPr>
                <w:sz w:val="24"/>
                <w:szCs w:val="24"/>
              </w:rPr>
              <w:t xml:space="preserve"> безработных граждан</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E73050" w:rsidP="00D80000">
            <w:pPr>
              <w:jc w:val="both"/>
              <w:rPr>
                <w:sz w:val="24"/>
                <w:szCs w:val="24"/>
              </w:rPr>
            </w:pPr>
            <w:r w:rsidRPr="00C43884">
              <w:rPr>
                <w:sz w:val="24"/>
                <w:szCs w:val="24"/>
              </w:rPr>
              <w:t>На 01.</w:t>
            </w:r>
            <w:r w:rsidR="00D80000" w:rsidRPr="00C43884">
              <w:rPr>
                <w:sz w:val="24"/>
                <w:szCs w:val="24"/>
              </w:rPr>
              <w:t>10</w:t>
            </w:r>
            <w:r w:rsidRPr="00C43884">
              <w:rPr>
                <w:sz w:val="24"/>
                <w:szCs w:val="24"/>
              </w:rPr>
              <w:t>.2016 года проведены 3 в</w:t>
            </w:r>
            <w:r w:rsidRPr="00C43884">
              <w:rPr>
                <w:sz w:val="24"/>
                <w:szCs w:val="24"/>
              </w:rPr>
              <w:t>ы</w:t>
            </w:r>
            <w:r w:rsidRPr="00C43884">
              <w:rPr>
                <w:sz w:val="24"/>
                <w:szCs w:val="24"/>
              </w:rPr>
              <w:t>ездных приема по вопросам развития малого и среднего предпринимател</w:t>
            </w:r>
            <w:r w:rsidRPr="00C43884">
              <w:rPr>
                <w:sz w:val="24"/>
                <w:szCs w:val="24"/>
              </w:rPr>
              <w:t>ь</w:t>
            </w:r>
            <w:r w:rsidRPr="00C43884">
              <w:rPr>
                <w:sz w:val="24"/>
                <w:szCs w:val="24"/>
              </w:rPr>
              <w:t>ства, агропромышленного комплекса и рынков сельскохозяйственной пр</w:t>
            </w:r>
            <w:r w:rsidRPr="00C43884">
              <w:rPr>
                <w:sz w:val="24"/>
                <w:szCs w:val="24"/>
              </w:rPr>
              <w:t>о</w:t>
            </w:r>
            <w:r w:rsidRPr="00C43884">
              <w:rPr>
                <w:sz w:val="24"/>
                <w:szCs w:val="24"/>
              </w:rPr>
              <w:t xml:space="preserve">дукции, сырья и продовольствия. </w:t>
            </w:r>
            <w:r w:rsidRPr="00C43884">
              <w:rPr>
                <w:sz w:val="24"/>
              </w:rPr>
              <w:t>Проведена перерегистрация по ра</w:t>
            </w:r>
            <w:r w:rsidRPr="00C43884">
              <w:rPr>
                <w:sz w:val="24"/>
              </w:rPr>
              <w:t>з</w:t>
            </w:r>
            <w:r w:rsidR="00633E16" w:rsidRPr="00C43884">
              <w:rPr>
                <w:sz w:val="24"/>
              </w:rPr>
              <w:t>лич</w:t>
            </w:r>
            <w:r w:rsidR="00D80000" w:rsidRPr="00C43884">
              <w:rPr>
                <w:sz w:val="24"/>
              </w:rPr>
              <w:t xml:space="preserve">ным причинам 46 </w:t>
            </w:r>
            <w:r w:rsidRPr="00C43884">
              <w:rPr>
                <w:sz w:val="24"/>
              </w:rPr>
              <w:t>объект</w:t>
            </w:r>
            <w:r w:rsidR="00D80000" w:rsidRPr="00C43884">
              <w:rPr>
                <w:sz w:val="24"/>
              </w:rPr>
              <w:t>ов</w:t>
            </w:r>
            <w:r w:rsidRPr="00C43884">
              <w:rPr>
                <w:sz w:val="24"/>
              </w:rPr>
              <w:t xml:space="preserve"> п</w:t>
            </w:r>
            <w:r w:rsidRPr="00C43884">
              <w:rPr>
                <w:sz w:val="24"/>
              </w:rPr>
              <w:t>о</w:t>
            </w:r>
            <w:r w:rsidRPr="00C43884">
              <w:rPr>
                <w:sz w:val="24"/>
              </w:rPr>
              <w:t>требит</w:t>
            </w:r>
            <w:r w:rsidR="00D80000" w:rsidRPr="00C43884">
              <w:rPr>
                <w:sz w:val="24"/>
              </w:rPr>
              <w:t xml:space="preserve">ельского рынка, вновь открыто </w:t>
            </w:r>
            <w:r w:rsidR="00D80000" w:rsidRPr="00C43884">
              <w:rPr>
                <w:sz w:val="24"/>
              </w:rPr>
              <w:lastRenderedPageBreak/>
              <w:t>23</w:t>
            </w:r>
            <w:r w:rsidR="00633E16" w:rsidRPr="00C43884">
              <w:rPr>
                <w:sz w:val="24"/>
              </w:rPr>
              <w:t xml:space="preserve"> объект</w:t>
            </w:r>
            <w:r w:rsidR="00D80000" w:rsidRPr="00C43884">
              <w:rPr>
                <w:sz w:val="24"/>
              </w:rPr>
              <w:t>а</w:t>
            </w:r>
            <w:r w:rsidR="00633E16" w:rsidRPr="00C43884">
              <w:rPr>
                <w:sz w:val="24"/>
              </w:rPr>
              <w:t xml:space="preserve"> и создано 1</w:t>
            </w:r>
            <w:r w:rsidR="00D80000" w:rsidRPr="00C43884">
              <w:rPr>
                <w:sz w:val="24"/>
              </w:rPr>
              <w:t>7 рабочих мест.</w:t>
            </w:r>
            <w:r w:rsidRPr="00C43884">
              <w:rPr>
                <w:sz w:val="24"/>
              </w:rPr>
              <w:t xml:space="preserve"> </w:t>
            </w:r>
            <w:r w:rsidR="00D80000" w:rsidRPr="00C43884">
              <w:rPr>
                <w:sz w:val="24"/>
              </w:rPr>
              <w:t>К</w:t>
            </w:r>
            <w:r w:rsidRPr="00C43884">
              <w:rPr>
                <w:sz w:val="24"/>
              </w:rPr>
              <w:t xml:space="preserve">роме того </w:t>
            </w:r>
            <w:r w:rsidR="00D80000" w:rsidRPr="00C43884">
              <w:rPr>
                <w:sz w:val="24"/>
              </w:rPr>
              <w:t>в</w:t>
            </w:r>
            <w:r w:rsidRPr="00C43884">
              <w:rPr>
                <w:sz w:val="24"/>
              </w:rPr>
              <w:t xml:space="preserve"> летний период </w:t>
            </w:r>
            <w:r w:rsidR="00D80000" w:rsidRPr="00C43884">
              <w:rPr>
                <w:sz w:val="24"/>
              </w:rPr>
              <w:t>функционировал</w:t>
            </w:r>
            <w:r w:rsidRPr="00C43884">
              <w:rPr>
                <w:sz w:val="24"/>
              </w:rPr>
              <w:t xml:space="preserve"> парк аттракционов, в котором</w:t>
            </w:r>
            <w:r w:rsidR="00D80000" w:rsidRPr="00C43884">
              <w:rPr>
                <w:sz w:val="24"/>
              </w:rPr>
              <w:t xml:space="preserve"> было</w:t>
            </w:r>
            <w:r w:rsidRPr="00C43884">
              <w:rPr>
                <w:sz w:val="24"/>
              </w:rPr>
              <w:t xml:space="preserve"> создано </w:t>
            </w:r>
            <w:r w:rsidR="00633E16" w:rsidRPr="00C43884">
              <w:rPr>
                <w:sz w:val="24"/>
              </w:rPr>
              <w:t>4</w:t>
            </w:r>
            <w:r w:rsidRPr="00C43884">
              <w:rPr>
                <w:sz w:val="24"/>
              </w:rPr>
              <w:t xml:space="preserve"> рабоч</w:t>
            </w:r>
            <w:r w:rsidR="00633E16" w:rsidRPr="00C43884">
              <w:rPr>
                <w:sz w:val="24"/>
              </w:rPr>
              <w:t>их</w:t>
            </w:r>
            <w:r w:rsidRPr="00C43884">
              <w:rPr>
                <w:sz w:val="24"/>
              </w:rPr>
              <w:t xml:space="preserve"> мест</w:t>
            </w:r>
            <w:r w:rsidR="00633E16" w:rsidRPr="00C43884">
              <w:rPr>
                <w:sz w:val="24"/>
              </w:rPr>
              <w:t>а</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30.</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Оказание един</w:t>
            </w:r>
            <w:r w:rsidRPr="00C43884">
              <w:rPr>
                <w:sz w:val="24"/>
                <w:szCs w:val="24"/>
              </w:rPr>
              <w:t>о</w:t>
            </w:r>
            <w:r w:rsidRPr="00C43884">
              <w:rPr>
                <w:sz w:val="24"/>
                <w:szCs w:val="24"/>
              </w:rPr>
              <w:t>временной мат</w:t>
            </w:r>
            <w:r w:rsidRPr="00C43884">
              <w:rPr>
                <w:sz w:val="24"/>
                <w:szCs w:val="24"/>
              </w:rPr>
              <w:t>е</w:t>
            </w:r>
            <w:r w:rsidRPr="00C43884">
              <w:rPr>
                <w:sz w:val="24"/>
                <w:szCs w:val="24"/>
              </w:rPr>
              <w:t>риальной помощи гражданам, ок</w:t>
            </w:r>
            <w:r w:rsidRPr="00C43884">
              <w:rPr>
                <w:sz w:val="24"/>
                <w:szCs w:val="24"/>
              </w:rPr>
              <w:t>а</w:t>
            </w:r>
            <w:r w:rsidRPr="00C43884">
              <w:rPr>
                <w:sz w:val="24"/>
                <w:szCs w:val="24"/>
              </w:rPr>
              <w:t>завшимся в тру</w:t>
            </w:r>
            <w:r w:rsidRPr="00C43884">
              <w:rPr>
                <w:sz w:val="24"/>
                <w:szCs w:val="24"/>
              </w:rPr>
              <w:t>д</w:t>
            </w:r>
            <w:r w:rsidRPr="00C43884">
              <w:rPr>
                <w:sz w:val="24"/>
                <w:szCs w:val="24"/>
              </w:rPr>
              <w:t xml:space="preserve">ной, </w:t>
            </w:r>
            <w:proofErr w:type="gramStart"/>
            <w:r w:rsidRPr="00C43884">
              <w:rPr>
                <w:sz w:val="24"/>
                <w:szCs w:val="24"/>
              </w:rPr>
              <w:t>экстремал</w:t>
            </w:r>
            <w:r w:rsidRPr="00C43884">
              <w:rPr>
                <w:sz w:val="24"/>
                <w:szCs w:val="24"/>
              </w:rPr>
              <w:t>ь</w:t>
            </w:r>
            <w:r w:rsidRPr="00C43884">
              <w:rPr>
                <w:sz w:val="24"/>
                <w:szCs w:val="24"/>
              </w:rPr>
              <w:t>ной жизненной</w:t>
            </w:r>
            <w:proofErr w:type="gramEnd"/>
            <w:r w:rsidRPr="00C43884">
              <w:rPr>
                <w:sz w:val="24"/>
                <w:szCs w:val="24"/>
              </w:rPr>
              <w:t xml:space="preserve"> ситуации либо в чрезвычайной с</w:t>
            </w:r>
            <w:r w:rsidRPr="00C43884">
              <w:rPr>
                <w:sz w:val="24"/>
                <w:szCs w:val="24"/>
              </w:rPr>
              <w:t>и</w:t>
            </w:r>
            <w:r w:rsidRPr="00C43884">
              <w:rPr>
                <w:sz w:val="24"/>
                <w:szCs w:val="24"/>
              </w:rPr>
              <w:t>туации</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по работе с учреждениями с</w:t>
            </w:r>
            <w:r w:rsidRPr="00C43884">
              <w:rPr>
                <w:sz w:val="24"/>
                <w:szCs w:val="24"/>
              </w:rPr>
              <w:t>о</w:t>
            </w:r>
            <w:r w:rsidRPr="00C43884">
              <w:rPr>
                <w:sz w:val="24"/>
                <w:szCs w:val="24"/>
              </w:rPr>
              <w:t>циальной сферы и общественными организациями а</w:t>
            </w:r>
            <w:r w:rsidRPr="00C43884">
              <w:rPr>
                <w:sz w:val="24"/>
                <w:szCs w:val="24"/>
              </w:rPr>
              <w:t>д</w:t>
            </w:r>
            <w:r w:rsidRPr="00C43884">
              <w:rPr>
                <w:sz w:val="24"/>
                <w:szCs w:val="24"/>
              </w:rPr>
              <w:t>министрации ра</w:t>
            </w:r>
            <w:r w:rsidRPr="00C43884">
              <w:rPr>
                <w:sz w:val="24"/>
                <w:szCs w:val="24"/>
              </w:rPr>
              <w:t>й</w:t>
            </w:r>
            <w:r w:rsidRPr="00C43884">
              <w:rPr>
                <w:sz w:val="24"/>
                <w:szCs w:val="24"/>
              </w:rPr>
              <w:t>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rPr>
            </w:pPr>
            <w:r w:rsidRPr="00C43884">
              <w:rPr>
                <w:sz w:val="24"/>
                <w:szCs w:val="24"/>
              </w:rPr>
              <w:t>реализация муниц</w:t>
            </w:r>
            <w:r w:rsidRPr="00C43884">
              <w:rPr>
                <w:sz w:val="24"/>
                <w:szCs w:val="24"/>
              </w:rPr>
              <w:t>и</w:t>
            </w:r>
            <w:r w:rsidRPr="00C43884">
              <w:rPr>
                <w:sz w:val="24"/>
                <w:szCs w:val="24"/>
              </w:rPr>
              <w:t>пальной программы «Социальная по</w:t>
            </w:r>
            <w:r w:rsidRPr="00C43884">
              <w:rPr>
                <w:sz w:val="24"/>
                <w:szCs w:val="24"/>
              </w:rPr>
              <w:t>д</w:t>
            </w:r>
            <w:r w:rsidRPr="00C43884">
              <w:rPr>
                <w:sz w:val="24"/>
                <w:szCs w:val="24"/>
              </w:rPr>
              <w:t>держка жителей Нижневартовского района на 2014–2016 годы»</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 xml:space="preserve">2016‒2017 </w:t>
            </w:r>
          </w:p>
          <w:p w:rsidR="00D20658" w:rsidRPr="00C43884" w:rsidRDefault="00D20658" w:rsidP="00EE186A">
            <w:pPr>
              <w:jc w:val="center"/>
              <w:rPr>
                <w:sz w:val="24"/>
                <w:szCs w:val="24"/>
              </w:rPr>
            </w:pPr>
            <w:r w:rsidRPr="00C43884">
              <w:rPr>
                <w:sz w:val="24"/>
                <w:szCs w:val="24"/>
              </w:rPr>
              <w:t>годы</w:t>
            </w:r>
          </w:p>
          <w:p w:rsidR="00D20658" w:rsidRPr="00C43884"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r w:rsidRPr="00C43884">
              <w:rPr>
                <w:sz w:val="24"/>
                <w:szCs w:val="24"/>
              </w:rPr>
              <w:t>сохранение уровня с</w:t>
            </w:r>
            <w:r w:rsidRPr="00C43884">
              <w:rPr>
                <w:sz w:val="24"/>
                <w:szCs w:val="24"/>
              </w:rPr>
              <w:t>о</w:t>
            </w:r>
            <w:r w:rsidRPr="00C43884">
              <w:rPr>
                <w:sz w:val="24"/>
                <w:szCs w:val="24"/>
              </w:rPr>
              <w:t>циальной стабильности наиболее социально незащищенных катег</w:t>
            </w:r>
            <w:r w:rsidRPr="00C43884">
              <w:rPr>
                <w:sz w:val="24"/>
                <w:szCs w:val="24"/>
              </w:rPr>
              <w:t>о</w:t>
            </w:r>
            <w:r w:rsidRPr="00C43884">
              <w:rPr>
                <w:sz w:val="24"/>
                <w:szCs w:val="24"/>
              </w:rPr>
              <w:t>рий граждан района</w:t>
            </w:r>
          </w:p>
          <w:p w:rsidR="00D20658" w:rsidRPr="00C43884" w:rsidRDefault="00D20658" w:rsidP="00EE186A">
            <w:pPr>
              <w:jc w:val="both"/>
              <w:rPr>
                <w:sz w:val="24"/>
                <w:szCs w:val="24"/>
              </w:rPr>
            </w:pPr>
          </w:p>
        </w:tc>
        <w:tc>
          <w:tcPr>
            <w:tcW w:w="1317" w:type="pct"/>
            <w:tcBorders>
              <w:top w:val="single" w:sz="4" w:space="0" w:color="auto"/>
              <w:left w:val="single" w:sz="4" w:space="0" w:color="auto"/>
              <w:bottom w:val="single" w:sz="4" w:space="0" w:color="auto"/>
              <w:right w:val="single" w:sz="4" w:space="0" w:color="auto"/>
            </w:tcBorders>
          </w:tcPr>
          <w:p w:rsidR="00D1152A" w:rsidRPr="00C43884" w:rsidRDefault="00D80000" w:rsidP="00D1152A">
            <w:pPr>
              <w:jc w:val="both"/>
              <w:rPr>
                <w:sz w:val="24"/>
                <w:szCs w:val="24"/>
              </w:rPr>
            </w:pPr>
            <w:r w:rsidRPr="00C43884">
              <w:rPr>
                <w:sz w:val="24"/>
                <w:szCs w:val="24"/>
              </w:rPr>
              <w:t>По состоянию на 01.10</w:t>
            </w:r>
            <w:r w:rsidR="00D1152A" w:rsidRPr="00C43884">
              <w:rPr>
                <w:sz w:val="24"/>
                <w:szCs w:val="24"/>
              </w:rPr>
              <w:t xml:space="preserve">.2016 года проведено </w:t>
            </w:r>
            <w:r w:rsidR="003B4864" w:rsidRPr="00C43884">
              <w:rPr>
                <w:sz w:val="24"/>
                <w:szCs w:val="24"/>
              </w:rPr>
              <w:t>1</w:t>
            </w:r>
            <w:r w:rsidRPr="00C43884">
              <w:rPr>
                <w:sz w:val="24"/>
                <w:szCs w:val="24"/>
              </w:rPr>
              <w:t>3</w:t>
            </w:r>
            <w:r w:rsidR="00D1152A" w:rsidRPr="00C43884">
              <w:rPr>
                <w:sz w:val="24"/>
                <w:szCs w:val="24"/>
              </w:rPr>
              <w:t xml:space="preserve"> заседаний комиссии по оказанию материальной помощи гражданам, оказавшимся в трудной, </w:t>
            </w:r>
            <w:proofErr w:type="gramStart"/>
            <w:r w:rsidR="00D1152A" w:rsidRPr="00C43884">
              <w:rPr>
                <w:sz w:val="24"/>
                <w:szCs w:val="24"/>
              </w:rPr>
              <w:t>экстремальной жизненной</w:t>
            </w:r>
            <w:proofErr w:type="gramEnd"/>
            <w:r w:rsidR="00D1152A" w:rsidRPr="00C43884">
              <w:rPr>
                <w:sz w:val="24"/>
                <w:szCs w:val="24"/>
              </w:rPr>
              <w:t xml:space="preserve"> ситуации либо в чрезвычайной ситуации.</w:t>
            </w:r>
          </w:p>
          <w:p w:rsidR="00D20658" w:rsidRPr="00C43884" w:rsidRDefault="00D1152A" w:rsidP="00D80000">
            <w:pPr>
              <w:jc w:val="both"/>
              <w:rPr>
                <w:sz w:val="24"/>
                <w:szCs w:val="24"/>
              </w:rPr>
            </w:pPr>
            <w:r w:rsidRPr="00C43884">
              <w:rPr>
                <w:sz w:val="24"/>
                <w:szCs w:val="24"/>
              </w:rPr>
              <w:t>Оказана помощь</w:t>
            </w:r>
            <w:r w:rsidR="003B4864" w:rsidRPr="00C43884">
              <w:rPr>
                <w:sz w:val="24"/>
                <w:szCs w:val="24"/>
              </w:rPr>
              <w:t xml:space="preserve"> </w:t>
            </w:r>
            <w:r w:rsidR="00D80000" w:rsidRPr="00C43884">
              <w:rPr>
                <w:sz w:val="24"/>
                <w:szCs w:val="24"/>
              </w:rPr>
              <w:t>3</w:t>
            </w:r>
            <w:r w:rsidR="003B4864" w:rsidRPr="00C43884">
              <w:rPr>
                <w:sz w:val="24"/>
                <w:szCs w:val="24"/>
              </w:rPr>
              <w:t>5</w:t>
            </w:r>
            <w:r w:rsidRPr="00C43884">
              <w:rPr>
                <w:sz w:val="24"/>
                <w:szCs w:val="24"/>
              </w:rPr>
              <w:t xml:space="preserve"> гражданам ра</w:t>
            </w:r>
            <w:r w:rsidRPr="00C43884">
              <w:rPr>
                <w:sz w:val="24"/>
                <w:szCs w:val="24"/>
              </w:rPr>
              <w:t>й</w:t>
            </w:r>
            <w:r w:rsidRPr="00C43884">
              <w:rPr>
                <w:sz w:val="24"/>
                <w:szCs w:val="24"/>
              </w:rPr>
              <w:t xml:space="preserve">она на общую сумму </w:t>
            </w:r>
            <w:r w:rsidR="00D80000" w:rsidRPr="00C43884">
              <w:rPr>
                <w:sz w:val="24"/>
                <w:szCs w:val="24"/>
              </w:rPr>
              <w:t>427</w:t>
            </w:r>
            <w:r w:rsidRPr="00C43884">
              <w:rPr>
                <w:sz w:val="24"/>
                <w:szCs w:val="24"/>
              </w:rPr>
              <w:t>,0 тыс. руб.</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31.</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Оказание мер с</w:t>
            </w:r>
            <w:r w:rsidRPr="00C43884">
              <w:rPr>
                <w:sz w:val="24"/>
                <w:szCs w:val="24"/>
              </w:rPr>
              <w:t>о</w:t>
            </w:r>
            <w:r w:rsidRPr="00C43884">
              <w:rPr>
                <w:sz w:val="24"/>
                <w:szCs w:val="24"/>
              </w:rPr>
              <w:t>циальной по</w:t>
            </w:r>
            <w:r w:rsidRPr="00C43884">
              <w:rPr>
                <w:sz w:val="24"/>
                <w:szCs w:val="24"/>
              </w:rPr>
              <w:t>д</w:t>
            </w:r>
            <w:r w:rsidRPr="00C43884">
              <w:rPr>
                <w:sz w:val="24"/>
                <w:szCs w:val="24"/>
              </w:rPr>
              <w:t>держки коренным малочисленным народам Севера</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по делам м</w:t>
            </w:r>
            <w:r w:rsidRPr="00C43884">
              <w:rPr>
                <w:sz w:val="24"/>
                <w:szCs w:val="24"/>
              </w:rPr>
              <w:t>а</w:t>
            </w:r>
            <w:r w:rsidRPr="00C43884">
              <w:rPr>
                <w:sz w:val="24"/>
                <w:szCs w:val="24"/>
              </w:rPr>
              <w:t>лочисленным н</w:t>
            </w:r>
            <w:r w:rsidRPr="00C43884">
              <w:rPr>
                <w:sz w:val="24"/>
                <w:szCs w:val="24"/>
              </w:rPr>
              <w:t>а</w:t>
            </w:r>
            <w:r w:rsidRPr="00C43884">
              <w:rPr>
                <w:sz w:val="24"/>
                <w:szCs w:val="24"/>
              </w:rPr>
              <w:t>родов Севера а</w:t>
            </w:r>
            <w:r w:rsidRPr="00C43884">
              <w:rPr>
                <w:sz w:val="24"/>
                <w:szCs w:val="24"/>
              </w:rPr>
              <w:t>д</w:t>
            </w:r>
            <w:r w:rsidRPr="00C43884">
              <w:rPr>
                <w:sz w:val="24"/>
                <w:szCs w:val="24"/>
              </w:rPr>
              <w:t>министрации ра</w:t>
            </w:r>
            <w:r w:rsidRPr="00C43884">
              <w:rPr>
                <w:sz w:val="24"/>
                <w:szCs w:val="24"/>
              </w:rPr>
              <w:t>й</w:t>
            </w:r>
            <w:r w:rsidRPr="00C43884">
              <w:rPr>
                <w:sz w:val="24"/>
                <w:szCs w:val="24"/>
              </w:rPr>
              <w:t>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реализация муниц</w:t>
            </w:r>
            <w:r w:rsidRPr="00C43884">
              <w:rPr>
                <w:sz w:val="24"/>
                <w:szCs w:val="24"/>
              </w:rPr>
              <w:t>и</w:t>
            </w:r>
            <w:r w:rsidRPr="00C43884">
              <w:rPr>
                <w:sz w:val="24"/>
                <w:szCs w:val="24"/>
              </w:rPr>
              <w:t>пальной программы «Социально-экономическое ра</w:t>
            </w:r>
            <w:r w:rsidRPr="00C43884">
              <w:rPr>
                <w:sz w:val="24"/>
                <w:szCs w:val="24"/>
              </w:rPr>
              <w:t>з</w:t>
            </w:r>
            <w:r w:rsidRPr="00C43884">
              <w:rPr>
                <w:sz w:val="24"/>
                <w:szCs w:val="24"/>
              </w:rPr>
              <w:t>витие коренных м</w:t>
            </w:r>
            <w:r w:rsidRPr="00C43884">
              <w:rPr>
                <w:sz w:val="24"/>
                <w:szCs w:val="24"/>
              </w:rPr>
              <w:t>а</w:t>
            </w:r>
            <w:r w:rsidRPr="00C43884">
              <w:rPr>
                <w:sz w:val="24"/>
                <w:szCs w:val="24"/>
              </w:rPr>
              <w:t>лочисленных нар</w:t>
            </w:r>
            <w:r w:rsidRPr="00C43884">
              <w:rPr>
                <w:sz w:val="24"/>
                <w:szCs w:val="24"/>
              </w:rPr>
              <w:t>о</w:t>
            </w:r>
            <w:r w:rsidRPr="00C43884">
              <w:rPr>
                <w:sz w:val="24"/>
                <w:szCs w:val="24"/>
              </w:rPr>
              <w:t>дов Севера Нижн</w:t>
            </w:r>
            <w:r w:rsidRPr="00C43884">
              <w:rPr>
                <w:sz w:val="24"/>
                <w:szCs w:val="24"/>
              </w:rPr>
              <w:t>е</w:t>
            </w:r>
            <w:r w:rsidRPr="00C43884">
              <w:rPr>
                <w:sz w:val="24"/>
                <w:szCs w:val="24"/>
              </w:rPr>
              <w:t>вартовского района на 2014−2018 годы»</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 xml:space="preserve">2016‒2017 </w:t>
            </w:r>
          </w:p>
          <w:p w:rsidR="00D20658" w:rsidRPr="00C43884" w:rsidRDefault="00D20658" w:rsidP="00EE186A">
            <w:pPr>
              <w:jc w:val="center"/>
              <w:rPr>
                <w:sz w:val="24"/>
                <w:szCs w:val="24"/>
              </w:rPr>
            </w:pPr>
            <w:r w:rsidRPr="00C43884">
              <w:rPr>
                <w:sz w:val="24"/>
                <w:szCs w:val="24"/>
              </w:rPr>
              <w:t>годы</w:t>
            </w:r>
          </w:p>
          <w:p w:rsidR="00D20658" w:rsidRPr="00C43884"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r w:rsidRPr="00C43884">
              <w:rPr>
                <w:sz w:val="24"/>
                <w:szCs w:val="24"/>
              </w:rPr>
              <w:t>сохранение уровня с</w:t>
            </w:r>
            <w:r w:rsidRPr="00C43884">
              <w:rPr>
                <w:sz w:val="24"/>
                <w:szCs w:val="24"/>
              </w:rPr>
              <w:t>о</w:t>
            </w:r>
            <w:r w:rsidRPr="00C43884">
              <w:rPr>
                <w:sz w:val="24"/>
                <w:szCs w:val="24"/>
              </w:rPr>
              <w:t>циальной стабильности наиболее социально незащищенных катег</w:t>
            </w:r>
            <w:r w:rsidRPr="00C43884">
              <w:rPr>
                <w:sz w:val="24"/>
                <w:szCs w:val="24"/>
              </w:rPr>
              <w:t>о</w:t>
            </w:r>
            <w:r w:rsidRPr="00C43884">
              <w:rPr>
                <w:sz w:val="24"/>
                <w:szCs w:val="24"/>
              </w:rPr>
              <w:t>рий граждан района</w:t>
            </w:r>
          </w:p>
          <w:p w:rsidR="00D20658" w:rsidRPr="00C43884" w:rsidRDefault="00D20658" w:rsidP="00EE186A">
            <w:pPr>
              <w:jc w:val="both"/>
              <w:rPr>
                <w:sz w:val="24"/>
                <w:szCs w:val="24"/>
              </w:rPr>
            </w:pP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80000" w:rsidP="001F6E5D">
            <w:pPr>
              <w:jc w:val="both"/>
              <w:rPr>
                <w:sz w:val="24"/>
                <w:szCs w:val="24"/>
              </w:rPr>
            </w:pPr>
            <w:r w:rsidRPr="00C43884">
              <w:rPr>
                <w:sz w:val="24"/>
                <w:szCs w:val="24"/>
              </w:rPr>
              <w:t>По состоянию на 01.10</w:t>
            </w:r>
            <w:r w:rsidR="003B6D22" w:rsidRPr="00C43884">
              <w:rPr>
                <w:sz w:val="24"/>
                <w:szCs w:val="24"/>
              </w:rPr>
              <w:t>.2016 года в</w:t>
            </w:r>
            <w:r w:rsidR="003B6D22" w:rsidRPr="00C43884">
              <w:rPr>
                <w:sz w:val="24"/>
                <w:szCs w:val="24"/>
              </w:rPr>
              <w:t>ы</w:t>
            </w:r>
            <w:r w:rsidR="003B6D22" w:rsidRPr="00C43884">
              <w:rPr>
                <w:sz w:val="24"/>
                <w:szCs w:val="24"/>
              </w:rPr>
              <w:t xml:space="preserve">дано талонов на проезд – </w:t>
            </w:r>
            <w:r w:rsidR="001F6E5D" w:rsidRPr="00C43884">
              <w:rPr>
                <w:sz w:val="24"/>
                <w:szCs w:val="24"/>
              </w:rPr>
              <w:t>1315</w:t>
            </w:r>
            <w:r w:rsidR="003B6D22" w:rsidRPr="00C43884">
              <w:rPr>
                <w:sz w:val="24"/>
                <w:szCs w:val="24"/>
              </w:rPr>
              <w:t xml:space="preserve"> чел., на проживание в гостинице – </w:t>
            </w:r>
            <w:r w:rsidR="001F6E5D" w:rsidRPr="00C43884">
              <w:rPr>
                <w:sz w:val="24"/>
                <w:szCs w:val="24"/>
              </w:rPr>
              <w:t>228</w:t>
            </w:r>
            <w:r w:rsidR="003B6D22" w:rsidRPr="00C43884">
              <w:rPr>
                <w:sz w:val="24"/>
                <w:szCs w:val="24"/>
              </w:rPr>
              <w:t xml:space="preserve"> чел.</w:t>
            </w:r>
            <w:r w:rsidR="00436440" w:rsidRPr="00C43884">
              <w:rPr>
                <w:sz w:val="24"/>
                <w:szCs w:val="24"/>
              </w:rPr>
              <w:t xml:space="preserve"> Оказана помощь 54</w:t>
            </w:r>
            <w:r w:rsidR="001F6E5D" w:rsidRPr="00C43884">
              <w:rPr>
                <w:sz w:val="24"/>
                <w:szCs w:val="24"/>
              </w:rPr>
              <w:t xml:space="preserve"> семьям -</w:t>
            </w:r>
            <w:r w:rsidR="00436440" w:rsidRPr="00C43884">
              <w:rPr>
                <w:sz w:val="24"/>
                <w:szCs w:val="24"/>
              </w:rPr>
              <w:t xml:space="preserve"> оленеводам. Общая сумма исполн</w:t>
            </w:r>
            <w:r w:rsidR="00436440" w:rsidRPr="00C43884">
              <w:rPr>
                <w:sz w:val="24"/>
                <w:szCs w:val="24"/>
              </w:rPr>
              <w:t>е</w:t>
            </w:r>
            <w:r w:rsidR="00436440" w:rsidRPr="00C43884">
              <w:rPr>
                <w:sz w:val="24"/>
                <w:szCs w:val="24"/>
              </w:rPr>
              <w:t xml:space="preserve">ния составила </w:t>
            </w:r>
            <w:r w:rsidR="00701C22" w:rsidRPr="00C43884">
              <w:rPr>
                <w:sz w:val="24"/>
                <w:szCs w:val="24"/>
              </w:rPr>
              <w:t>1</w:t>
            </w:r>
            <w:r w:rsidR="001F6E5D" w:rsidRPr="00C43884">
              <w:rPr>
                <w:sz w:val="24"/>
                <w:szCs w:val="24"/>
              </w:rPr>
              <w:t>6</w:t>
            </w:r>
            <w:r w:rsidR="00701C22" w:rsidRPr="00C43884">
              <w:rPr>
                <w:sz w:val="24"/>
                <w:szCs w:val="24"/>
              </w:rPr>
              <w:t>79,</w:t>
            </w:r>
            <w:r w:rsidR="001F6E5D" w:rsidRPr="00C43884">
              <w:rPr>
                <w:sz w:val="24"/>
                <w:szCs w:val="24"/>
              </w:rPr>
              <w:t>9</w:t>
            </w:r>
            <w:r w:rsidR="00701C22" w:rsidRPr="00C43884">
              <w:rPr>
                <w:sz w:val="24"/>
                <w:szCs w:val="24"/>
              </w:rPr>
              <w:t xml:space="preserve"> тыс</w:t>
            </w:r>
            <w:proofErr w:type="gramStart"/>
            <w:r w:rsidR="00701C22" w:rsidRPr="00C43884">
              <w:rPr>
                <w:sz w:val="24"/>
                <w:szCs w:val="24"/>
              </w:rPr>
              <w:t>.р</w:t>
            </w:r>
            <w:proofErr w:type="gramEnd"/>
            <w:r w:rsidR="00701C22" w:rsidRPr="00C43884">
              <w:rPr>
                <w:sz w:val="24"/>
                <w:szCs w:val="24"/>
              </w:rPr>
              <w:t>уб.</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32.</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Стимулирование жилищного строительства п</w:t>
            </w:r>
            <w:r w:rsidRPr="00C43884">
              <w:rPr>
                <w:sz w:val="24"/>
                <w:szCs w:val="24"/>
              </w:rPr>
              <w:t>у</w:t>
            </w:r>
            <w:r w:rsidRPr="00C43884">
              <w:rPr>
                <w:sz w:val="24"/>
                <w:szCs w:val="24"/>
              </w:rPr>
              <w:t>тем приобретения жилья в муниц</w:t>
            </w:r>
            <w:r w:rsidRPr="00C43884">
              <w:rPr>
                <w:sz w:val="24"/>
                <w:szCs w:val="24"/>
              </w:rPr>
              <w:t>и</w:t>
            </w:r>
            <w:r w:rsidRPr="00C43884">
              <w:rPr>
                <w:sz w:val="24"/>
                <w:szCs w:val="24"/>
              </w:rPr>
              <w:t>пальную собс</w:t>
            </w:r>
            <w:r w:rsidRPr="00C43884">
              <w:rPr>
                <w:sz w:val="24"/>
                <w:szCs w:val="24"/>
              </w:rPr>
              <w:t>т</w:t>
            </w:r>
            <w:r w:rsidRPr="00C43884">
              <w:rPr>
                <w:sz w:val="24"/>
                <w:szCs w:val="24"/>
              </w:rPr>
              <w:t>венность у инв</w:t>
            </w:r>
            <w:r w:rsidRPr="00C43884">
              <w:rPr>
                <w:sz w:val="24"/>
                <w:szCs w:val="24"/>
              </w:rPr>
              <w:t>е</w:t>
            </w:r>
            <w:r w:rsidRPr="00C43884">
              <w:rPr>
                <w:sz w:val="24"/>
                <w:szCs w:val="24"/>
              </w:rPr>
              <w:t>сторов застро</w:t>
            </w:r>
            <w:r w:rsidRPr="00C43884">
              <w:rPr>
                <w:sz w:val="24"/>
                <w:szCs w:val="24"/>
              </w:rPr>
              <w:t>й</w:t>
            </w:r>
            <w:r w:rsidRPr="00C43884">
              <w:rPr>
                <w:sz w:val="24"/>
                <w:szCs w:val="24"/>
              </w:rPr>
              <w:t>щиков</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жилищно-коммунального хозяйства, энерг</w:t>
            </w:r>
            <w:r w:rsidRPr="00C43884">
              <w:rPr>
                <w:sz w:val="24"/>
                <w:szCs w:val="24"/>
              </w:rPr>
              <w:t>е</w:t>
            </w:r>
            <w:r w:rsidRPr="00C43884">
              <w:rPr>
                <w:sz w:val="24"/>
                <w:szCs w:val="24"/>
              </w:rPr>
              <w:t>тики и строител</w:t>
            </w:r>
            <w:r w:rsidRPr="00C43884">
              <w:rPr>
                <w:sz w:val="24"/>
                <w:szCs w:val="24"/>
              </w:rPr>
              <w:t>ь</w:t>
            </w:r>
            <w:r w:rsidRPr="00C43884">
              <w:rPr>
                <w:sz w:val="24"/>
                <w:szCs w:val="24"/>
              </w:rPr>
              <w:t>ства администр</w:t>
            </w:r>
            <w:r w:rsidRPr="00C43884">
              <w:rPr>
                <w:sz w:val="24"/>
                <w:szCs w:val="24"/>
              </w:rPr>
              <w:t>а</w:t>
            </w:r>
            <w:r w:rsidRPr="00C43884">
              <w:rPr>
                <w:sz w:val="24"/>
                <w:szCs w:val="24"/>
              </w:rPr>
              <w:t>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реализация муниц</w:t>
            </w:r>
            <w:r w:rsidRPr="00C43884">
              <w:rPr>
                <w:sz w:val="24"/>
                <w:szCs w:val="24"/>
              </w:rPr>
              <w:t>и</w:t>
            </w:r>
            <w:r w:rsidRPr="00C43884">
              <w:rPr>
                <w:sz w:val="24"/>
                <w:szCs w:val="24"/>
              </w:rPr>
              <w:t>пальной программы «Обеспечение до</w:t>
            </w:r>
            <w:r w:rsidRPr="00C43884">
              <w:rPr>
                <w:sz w:val="24"/>
                <w:szCs w:val="24"/>
              </w:rPr>
              <w:t>с</w:t>
            </w:r>
            <w:r w:rsidRPr="00C43884">
              <w:rPr>
                <w:sz w:val="24"/>
                <w:szCs w:val="24"/>
              </w:rPr>
              <w:t>тупным и комфор</w:t>
            </w:r>
            <w:r w:rsidRPr="00C43884">
              <w:rPr>
                <w:sz w:val="24"/>
                <w:szCs w:val="24"/>
              </w:rPr>
              <w:t>т</w:t>
            </w:r>
            <w:r w:rsidRPr="00C43884">
              <w:rPr>
                <w:sz w:val="24"/>
                <w:szCs w:val="24"/>
              </w:rPr>
              <w:t>ным жильем жит</w:t>
            </w:r>
            <w:r w:rsidRPr="00C43884">
              <w:rPr>
                <w:sz w:val="24"/>
                <w:szCs w:val="24"/>
              </w:rPr>
              <w:t>е</w:t>
            </w:r>
            <w:r w:rsidRPr="00C43884">
              <w:rPr>
                <w:sz w:val="24"/>
                <w:szCs w:val="24"/>
              </w:rPr>
              <w:t>лей Нижневарто</w:t>
            </w:r>
            <w:r w:rsidRPr="00C43884">
              <w:rPr>
                <w:sz w:val="24"/>
                <w:szCs w:val="24"/>
              </w:rPr>
              <w:t>в</w:t>
            </w:r>
            <w:r w:rsidRPr="00C43884">
              <w:rPr>
                <w:sz w:val="24"/>
                <w:szCs w:val="24"/>
              </w:rPr>
              <w:t>ского района в 2014−2020 годах»</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2016‒2017</w:t>
            </w:r>
          </w:p>
          <w:p w:rsidR="00D20658" w:rsidRPr="00C43884" w:rsidRDefault="00D20658" w:rsidP="00EE186A">
            <w:pPr>
              <w:jc w:val="center"/>
              <w:rPr>
                <w:sz w:val="24"/>
                <w:szCs w:val="24"/>
              </w:rPr>
            </w:pPr>
            <w:r w:rsidRPr="00C43884">
              <w:rPr>
                <w:sz w:val="24"/>
                <w:szCs w:val="24"/>
              </w:rPr>
              <w:t>годы</w:t>
            </w:r>
          </w:p>
          <w:p w:rsidR="00D20658" w:rsidRPr="00C43884"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rPr>
            </w:pPr>
            <w:r w:rsidRPr="00C43884">
              <w:rPr>
                <w:sz w:val="24"/>
                <w:szCs w:val="24"/>
              </w:rPr>
              <w:t>обеспечение жителей района жилыми пом</w:t>
            </w:r>
            <w:r w:rsidRPr="00C43884">
              <w:rPr>
                <w:sz w:val="24"/>
                <w:szCs w:val="24"/>
              </w:rPr>
              <w:t>е</w:t>
            </w:r>
            <w:r w:rsidRPr="00C43884">
              <w:rPr>
                <w:sz w:val="24"/>
                <w:szCs w:val="24"/>
              </w:rPr>
              <w:t>щениями при перес</w:t>
            </w:r>
            <w:r w:rsidRPr="00C43884">
              <w:rPr>
                <w:sz w:val="24"/>
                <w:szCs w:val="24"/>
              </w:rPr>
              <w:t>е</w:t>
            </w:r>
            <w:r w:rsidRPr="00C43884">
              <w:rPr>
                <w:sz w:val="24"/>
                <w:szCs w:val="24"/>
              </w:rPr>
              <w:t>лении из непригодного для проживания жилья и в порядке очереди</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B02C6" w:rsidP="00D54CC8">
            <w:pPr>
              <w:jc w:val="both"/>
              <w:rPr>
                <w:sz w:val="24"/>
                <w:szCs w:val="24"/>
              </w:rPr>
            </w:pPr>
            <w:r w:rsidRPr="00C43884">
              <w:rPr>
                <w:sz w:val="24"/>
                <w:szCs w:val="24"/>
              </w:rPr>
              <w:t>В рамках муниципальной программы «Обеспечение доступным и ко</w:t>
            </w:r>
            <w:r w:rsidRPr="00C43884">
              <w:rPr>
                <w:sz w:val="24"/>
                <w:szCs w:val="24"/>
              </w:rPr>
              <w:t>м</w:t>
            </w:r>
            <w:r w:rsidRPr="00C43884">
              <w:rPr>
                <w:sz w:val="24"/>
                <w:szCs w:val="24"/>
              </w:rPr>
              <w:t>фортным жильем жителей Нижн</w:t>
            </w:r>
            <w:r w:rsidRPr="00C43884">
              <w:rPr>
                <w:sz w:val="24"/>
                <w:szCs w:val="24"/>
              </w:rPr>
              <w:t>е</w:t>
            </w:r>
            <w:r w:rsidRPr="00C43884">
              <w:rPr>
                <w:sz w:val="24"/>
                <w:szCs w:val="24"/>
              </w:rPr>
              <w:t>вартовского района в 2014-2020 г</w:t>
            </w:r>
            <w:r w:rsidRPr="00C43884">
              <w:rPr>
                <w:sz w:val="24"/>
                <w:szCs w:val="24"/>
              </w:rPr>
              <w:t>о</w:t>
            </w:r>
            <w:r w:rsidRPr="00C43884">
              <w:rPr>
                <w:sz w:val="24"/>
                <w:szCs w:val="24"/>
              </w:rPr>
              <w:t>дах» на приобретение жилых пом</w:t>
            </w:r>
            <w:r w:rsidRPr="00C43884">
              <w:rPr>
                <w:sz w:val="24"/>
                <w:szCs w:val="24"/>
              </w:rPr>
              <w:t>е</w:t>
            </w:r>
            <w:r w:rsidRPr="00C43884">
              <w:rPr>
                <w:sz w:val="24"/>
                <w:szCs w:val="24"/>
              </w:rPr>
              <w:t>щений в завершенных строительс</w:t>
            </w:r>
            <w:r w:rsidRPr="00C43884">
              <w:rPr>
                <w:sz w:val="24"/>
                <w:szCs w:val="24"/>
              </w:rPr>
              <w:t>т</w:t>
            </w:r>
            <w:r w:rsidRPr="00C43884">
              <w:rPr>
                <w:sz w:val="24"/>
                <w:szCs w:val="24"/>
              </w:rPr>
              <w:t>вом домах выделено в 2016 году 111692,1 тыс.руб. на 01.07.2016 о</w:t>
            </w:r>
            <w:r w:rsidRPr="00C43884">
              <w:rPr>
                <w:sz w:val="24"/>
                <w:szCs w:val="24"/>
              </w:rPr>
              <w:t>с</w:t>
            </w:r>
            <w:r w:rsidRPr="00C43884">
              <w:rPr>
                <w:sz w:val="24"/>
                <w:szCs w:val="24"/>
              </w:rPr>
              <w:t>воено 17926,4 тыс.руб. зак</w:t>
            </w:r>
            <w:r w:rsidR="00D54CC8" w:rsidRPr="00C43884">
              <w:rPr>
                <w:sz w:val="24"/>
                <w:szCs w:val="24"/>
              </w:rPr>
              <w:t>лючены муниципальные контракты на прио</w:t>
            </w:r>
            <w:r w:rsidR="00D54CC8" w:rsidRPr="00C43884">
              <w:rPr>
                <w:sz w:val="24"/>
                <w:szCs w:val="24"/>
              </w:rPr>
              <w:t>б</w:t>
            </w:r>
            <w:r w:rsidR="00D54CC8" w:rsidRPr="00C43884">
              <w:rPr>
                <w:sz w:val="24"/>
                <w:szCs w:val="24"/>
              </w:rPr>
              <w:lastRenderedPageBreak/>
              <w:t xml:space="preserve">ретение 2-квартирного дома в </w:t>
            </w:r>
            <w:proofErr w:type="spellStart"/>
            <w:r w:rsidR="00D54CC8" w:rsidRPr="00C43884">
              <w:rPr>
                <w:sz w:val="24"/>
                <w:szCs w:val="24"/>
              </w:rPr>
              <w:t>с</w:t>
            </w:r>
            <w:proofErr w:type="gramStart"/>
            <w:r w:rsidR="00D54CC8" w:rsidRPr="00C43884">
              <w:rPr>
                <w:sz w:val="24"/>
                <w:szCs w:val="24"/>
              </w:rPr>
              <w:t>.В</w:t>
            </w:r>
            <w:proofErr w:type="gramEnd"/>
            <w:r w:rsidR="00D54CC8" w:rsidRPr="00C43884">
              <w:rPr>
                <w:sz w:val="24"/>
                <w:szCs w:val="24"/>
              </w:rPr>
              <w:t>арьекган</w:t>
            </w:r>
            <w:proofErr w:type="spellEnd"/>
            <w:r w:rsidR="00D54CC8" w:rsidRPr="00C43884">
              <w:rPr>
                <w:sz w:val="24"/>
                <w:szCs w:val="24"/>
              </w:rPr>
              <w:t xml:space="preserve"> и 8 –ми квартирного д</w:t>
            </w:r>
            <w:r w:rsidR="00D54CC8" w:rsidRPr="00C43884">
              <w:rPr>
                <w:sz w:val="24"/>
                <w:szCs w:val="24"/>
              </w:rPr>
              <w:t>о</w:t>
            </w:r>
            <w:r w:rsidR="00D54CC8" w:rsidRPr="00C43884">
              <w:rPr>
                <w:sz w:val="24"/>
                <w:szCs w:val="24"/>
              </w:rPr>
              <w:t xml:space="preserve">ма в </w:t>
            </w:r>
            <w:proofErr w:type="spellStart"/>
            <w:r w:rsidR="00D54CC8" w:rsidRPr="00C43884">
              <w:rPr>
                <w:sz w:val="24"/>
                <w:szCs w:val="24"/>
              </w:rPr>
              <w:t>с.Охтеурье</w:t>
            </w:r>
            <w:proofErr w:type="spellEnd"/>
            <w:r w:rsidR="00D54CC8" w:rsidRPr="00C43884">
              <w:rPr>
                <w:sz w:val="24"/>
                <w:szCs w:val="24"/>
              </w:rPr>
              <w:t xml:space="preserve">. Размещен аукцион в электронной форме на приобретение 2-х квартирного жилого дома в </w:t>
            </w:r>
            <w:proofErr w:type="spellStart"/>
            <w:r w:rsidR="00D54CC8" w:rsidRPr="00C43884">
              <w:rPr>
                <w:sz w:val="24"/>
                <w:szCs w:val="24"/>
              </w:rPr>
              <w:t>с</w:t>
            </w:r>
            <w:proofErr w:type="gramStart"/>
            <w:r w:rsidR="00D54CC8" w:rsidRPr="00C43884">
              <w:rPr>
                <w:sz w:val="24"/>
                <w:szCs w:val="24"/>
              </w:rPr>
              <w:t>.В</w:t>
            </w:r>
            <w:proofErr w:type="gramEnd"/>
            <w:r w:rsidR="00D54CC8" w:rsidRPr="00C43884">
              <w:rPr>
                <w:sz w:val="24"/>
                <w:szCs w:val="24"/>
              </w:rPr>
              <w:t>арьеган</w:t>
            </w:r>
            <w:proofErr w:type="spellEnd"/>
            <w:r w:rsidR="00D54CC8" w:rsidRPr="00C43884">
              <w:rPr>
                <w:sz w:val="24"/>
                <w:szCs w:val="24"/>
              </w:rPr>
              <w:t>.</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vAlign w:val="center"/>
          </w:tcPr>
          <w:p w:rsidR="00D20658" w:rsidRPr="00C43884" w:rsidRDefault="00D20658" w:rsidP="00EE186A">
            <w:pPr>
              <w:jc w:val="center"/>
              <w:rPr>
                <w:sz w:val="24"/>
                <w:szCs w:val="24"/>
              </w:rPr>
            </w:pPr>
          </w:p>
        </w:tc>
        <w:tc>
          <w:tcPr>
            <w:tcW w:w="3473" w:type="pct"/>
            <w:gridSpan w:val="5"/>
            <w:tcBorders>
              <w:top w:val="single" w:sz="4" w:space="0" w:color="auto"/>
              <w:left w:val="single" w:sz="4" w:space="0" w:color="auto"/>
              <w:bottom w:val="single" w:sz="4" w:space="0" w:color="auto"/>
              <w:right w:val="single" w:sz="4" w:space="0" w:color="auto"/>
            </w:tcBorders>
            <w:vAlign w:val="center"/>
            <w:hideMark/>
          </w:tcPr>
          <w:p w:rsidR="00D20658" w:rsidRPr="00C43884" w:rsidRDefault="00D20658" w:rsidP="00EE186A">
            <w:pPr>
              <w:jc w:val="center"/>
              <w:rPr>
                <w:b/>
                <w:sz w:val="24"/>
                <w:szCs w:val="24"/>
              </w:rPr>
            </w:pPr>
            <w:r w:rsidRPr="00C43884">
              <w:rPr>
                <w:b/>
                <w:sz w:val="24"/>
                <w:szCs w:val="24"/>
                <w:lang w:val="en-US"/>
              </w:rPr>
              <w:t>IV</w:t>
            </w:r>
            <w:r w:rsidRPr="00C43884">
              <w:rPr>
                <w:b/>
                <w:sz w:val="24"/>
                <w:szCs w:val="24"/>
              </w:rPr>
              <w:t>. Мониторинг и контроль ситуации в экономике и социальной сфере</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b/>
                <w:sz w:val="24"/>
                <w:szCs w:val="24"/>
              </w:rPr>
            </w:pP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33.</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Информирование населения о ре</w:t>
            </w:r>
            <w:r w:rsidRPr="00C43884">
              <w:rPr>
                <w:sz w:val="24"/>
                <w:szCs w:val="24"/>
              </w:rPr>
              <w:t>а</w:t>
            </w:r>
            <w:r w:rsidRPr="00C43884">
              <w:rPr>
                <w:sz w:val="24"/>
                <w:szCs w:val="24"/>
              </w:rPr>
              <w:t>лизации мер</w:t>
            </w:r>
            <w:r w:rsidRPr="00C43884">
              <w:rPr>
                <w:sz w:val="24"/>
                <w:szCs w:val="24"/>
              </w:rPr>
              <w:t>о</w:t>
            </w:r>
            <w:r w:rsidRPr="00C43884">
              <w:rPr>
                <w:sz w:val="24"/>
                <w:szCs w:val="24"/>
              </w:rPr>
              <w:t>приятий, напра</w:t>
            </w:r>
            <w:r w:rsidRPr="00C43884">
              <w:rPr>
                <w:sz w:val="24"/>
                <w:szCs w:val="24"/>
              </w:rPr>
              <w:t>в</w:t>
            </w:r>
            <w:r w:rsidRPr="00C43884">
              <w:rPr>
                <w:sz w:val="24"/>
                <w:szCs w:val="24"/>
              </w:rPr>
              <w:t>ленных на обе</w:t>
            </w:r>
            <w:r w:rsidRPr="00C43884">
              <w:rPr>
                <w:sz w:val="24"/>
                <w:szCs w:val="24"/>
              </w:rPr>
              <w:t>с</w:t>
            </w:r>
            <w:r w:rsidRPr="00C43884">
              <w:rPr>
                <w:sz w:val="24"/>
                <w:szCs w:val="24"/>
              </w:rPr>
              <w:t>печение устойч</w:t>
            </w:r>
            <w:r w:rsidRPr="00C43884">
              <w:rPr>
                <w:sz w:val="24"/>
                <w:szCs w:val="24"/>
              </w:rPr>
              <w:t>и</w:t>
            </w:r>
            <w:r w:rsidRPr="00C43884">
              <w:rPr>
                <w:sz w:val="24"/>
                <w:szCs w:val="24"/>
              </w:rPr>
              <w:t>вого развития экономики и с</w:t>
            </w:r>
            <w:r w:rsidRPr="00C43884">
              <w:rPr>
                <w:sz w:val="24"/>
                <w:szCs w:val="24"/>
              </w:rPr>
              <w:t>о</w:t>
            </w:r>
            <w:r w:rsidRPr="00C43884">
              <w:rPr>
                <w:sz w:val="24"/>
                <w:szCs w:val="24"/>
              </w:rPr>
              <w:t>циальной ст</w:t>
            </w:r>
            <w:r w:rsidRPr="00C43884">
              <w:rPr>
                <w:sz w:val="24"/>
                <w:szCs w:val="24"/>
              </w:rPr>
              <w:t>а</w:t>
            </w:r>
            <w:r w:rsidRPr="00C43884">
              <w:rPr>
                <w:sz w:val="24"/>
                <w:szCs w:val="24"/>
              </w:rPr>
              <w:t>бильности, на официальном сайте админис</w:t>
            </w:r>
            <w:r w:rsidRPr="00C43884">
              <w:rPr>
                <w:sz w:val="24"/>
                <w:szCs w:val="24"/>
              </w:rPr>
              <w:t>т</w:t>
            </w:r>
            <w:r w:rsidRPr="00C43884">
              <w:rPr>
                <w:sz w:val="24"/>
                <w:szCs w:val="24"/>
              </w:rPr>
              <w:t xml:space="preserve">рации района </w:t>
            </w:r>
          </w:p>
        </w:tc>
        <w:tc>
          <w:tcPr>
            <w:tcW w:w="710"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r w:rsidRPr="00C43884">
              <w:rPr>
                <w:sz w:val="24"/>
                <w:szCs w:val="24"/>
              </w:rPr>
              <w:t>отдел по информ</w:t>
            </w:r>
            <w:r w:rsidRPr="00C43884">
              <w:rPr>
                <w:sz w:val="24"/>
                <w:szCs w:val="24"/>
              </w:rPr>
              <w:t>а</w:t>
            </w:r>
            <w:r w:rsidRPr="00C43884">
              <w:rPr>
                <w:sz w:val="24"/>
                <w:szCs w:val="24"/>
              </w:rPr>
              <w:t>тизации и сетевым ресурсам админ</w:t>
            </w:r>
            <w:r w:rsidRPr="00C43884">
              <w:rPr>
                <w:sz w:val="24"/>
                <w:szCs w:val="24"/>
              </w:rPr>
              <w:t>и</w:t>
            </w:r>
            <w:r w:rsidRPr="00C43884">
              <w:rPr>
                <w:sz w:val="24"/>
                <w:szCs w:val="24"/>
              </w:rPr>
              <w:t xml:space="preserve">страции района </w:t>
            </w:r>
          </w:p>
          <w:p w:rsidR="00D20658" w:rsidRPr="00C43884" w:rsidRDefault="00D20658" w:rsidP="00EE186A">
            <w:pPr>
              <w:jc w:val="both"/>
              <w:rPr>
                <w:sz w:val="24"/>
                <w:szCs w:val="24"/>
              </w:rPr>
            </w:pP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информация о ре</w:t>
            </w:r>
            <w:r w:rsidRPr="00C43884">
              <w:rPr>
                <w:sz w:val="24"/>
                <w:szCs w:val="24"/>
              </w:rPr>
              <w:t>а</w:t>
            </w:r>
            <w:r w:rsidRPr="00C43884">
              <w:rPr>
                <w:sz w:val="24"/>
                <w:szCs w:val="24"/>
              </w:rPr>
              <w:t>лизации меропри</w:t>
            </w:r>
            <w:r w:rsidRPr="00C43884">
              <w:rPr>
                <w:sz w:val="24"/>
                <w:szCs w:val="24"/>
              </w:rPr>
              <w:t>я</w:t>
            </w:r>
            <w:r w:rsidRPr="00C43884">
              <w:rPr>
                <w:sz w:val="24"/>
                <w:szCs w:val="24"/>
              </w:rPr>
              <w:t>тий, направленных на обеспечение у</w:t>
            </w:r>
            <w:r w:rsidRPr="00C43884">
              <w:rPr>
                <w:sz w:val="24"/>
                <w:szCs w:val="24"/>
              </w:rPr>
              <w:t>с</w:t>
            </w:r>
            <w:r w:rsidRPr="00C43884">
              <w:rPr>
                <w:sz w:val="24"/>
                <w:szCs w:val="24"/>
              </w:rPr>
              <w:t>тойчивого развития экономики и соц</w:t>
            </w:r>
            <w:r w:rsidRPr="00C43884">
              <w:rPr>
                <w:sz w:val="24"/>
                <w:szCs w:val="24"/>
              </w:rPr>
              <w:t>и</w:t>
            </w:r>
            <w:r w:rsidRPr="00C43884">
              <w:rPr>
                <w:sz w:val="24"/>
                <w:szCs w:val="24"/>
              </w:rPr>
              <w:t>альной стабильн</w:t>
            </w:r>
            <w:r w:rsidRPr="00C43884">
              <w:rPr>
                <w:sz w:val="24"/>
                <w:szCs w:val="24"/>
              </w:rPr>
              <w:t>о</w:t>
            </w:r>
            <w:r w:rsidRPr="00C43884">
              <w:rPr>
                <w:sz w:val="24"/>
                <w:szCs w:val="24"/>
              </w:rPr>
              <w:t>сти, на официал</w:t>
            </w:r>
            <w:r w:rsidRPr="00C43884">
              <w:rPr>
                <w:sz w:val="24"/>
                <w:szCs w:val="24"/>
              </w:rPr>
              <w:t>ь</w:t>
            </w:r>
            <w:r w:rsidRPr="00C43884">
              <w:rPr>
                <w:sz w:val="24"/>
                <w:szCs w:val="24"/>
              </w:rPr>
              <w:t>ном сайте админ</w:t>
            </w:r>
            <w:r w:rsidRPr="00C43884">
              <w:rPr>
                <w:sz w:val="24"/>
                <w:szCs w:val="24"/>
              </w:rPr>
              <w:t>и</w:t>
            </w:r>
            <w:r w:rsidRPr="00C43884">
              <w:rPr>
                <w:sz w:val="24"/>
                <w:szCs w:val="24"/>
              </w:rPr>
              <w:t>страции района</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2016‒2017</w:t>
            </w:r>
          </w:p>
          <w:p w:rsidR="00D20658" w:rsidRPr="00C43884" w:rsidRDefault="00D20658" w:rsidP="00EE186A">
            <w:pPr>
              <w:jc w:val="center"/>
              <w:rPr>
                <w:sz w:val="24"/>
                <w:szCs w:val="24"/>
              </w:rPr>
            </w:pPr>
            <w:r w:rsidRPr="00C43884">
              <w:rPr>
                <w:sz w:val="24"/>
                <w:szCs w:val="24"/>
              </w:rPr>
              <w:t>годы</w:t>
            </w:r>
          </w:p>
          <w:p w:rsidR="00D20658" w:rsidRPr="00C43884"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формирование поз</w:t>
            </w:r>
            <w:r w:rsidRPr="00C43884">
              <w:rPr>
                <w:sz w:val="24"/>
                <w:szCs w:val="24"/>
              </w:rPr>
              <w:t>и</w:t>
            </w:r>
            <w:r w:rsidRPr="00C43884">
              <w:rPr>
                <w:sz w:val="24"/>
                <w:szCs w:val="24"/>
              </w:rPr>
              <w:t>тивного общественн</w:t>
            </w:r>
            <w:r w:rsidRPr="00C43884">
              <w:rPr>
                <w:sz w:val="24"/>
                <w:szCs w:val="24"/>
              </w:rPr>
              <w:t>о</w:t>
            </w:r>
            <w:r w:rsidRPr="00C43884">
              <w:rPr>
                <w:sz w:val="24"/>
                <w:szCs w:val="24"/>
              </w:rPr>
              <w:t>го мнения о ситуации в экономике и социал</w:t>
            </w:r>
            <w:r w:rsidRPr="00C43884">
              <w:rPr>
                <w:sz w:val="24"/>
                <w:szCs w:val="24"/>
              </w:rPr>
              <w:t>ь</w:t>
            </w:r>
            <w:r w:rsidRPr="00C43884">
              <w:rPr>
                <w:sz w:val="24"/>
                <w:szCs w:val="24"/>
              </w:rPr>
              <w:t>ной сфере</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054CFF" w:rsidP="00054CFF">
            <w:pPr>
              <w:jc w:val="both"/>
              <w:rPr>
                <w:sz w:val="24"/>
                <w:szCs w:val="24"/>
              </w:rPr>
            </w:pPr>
            <w:r w:rsidRPr="00C43884">
              <w:rPr>
                <w:sz w:val="24"/>
                <w:szCs w:val="24"/>
              </w:rPr>
              <w:t>Актуальная и</w:t>
            </w:r>
            <w:r w:rsidR="00D816C9" w:rsidRPr="00C43884">
              <w:rPr>
                <w:sz w:val="24"/>
                <w:szCs w:val="24"/>
              </w:rPr>
              <w:t>нформация о реализ</w:t>
            </w:r>
            <w:r w:rsidR="00D816C9" w:rsidRPr="00C43884">
              <w:rPr>
                <w:sz w:val="24"/>
                <w:szCs w:val="24"/>
              </w:rPr>
              <w:t>а</w:t>
            </w:r>
            <w:r w:rsidR="00D816C9" w:rsidRPr="00C43884">
              <w:rPr>
                <w:sz w:val="24"/>
                <w:szCs w:val="24"/>
              </w:rPr>
              <w:t>ции мероприятий, направленных на обеспечение устойчивого развития экономики и социальной стабильн</w:t>
            </w:r>
            <w:r w:rsidR="00D816C9" w:rsidRPr="00C43884">
              <w:rPr>
                <w:sz w:val="24"/>
                <w:szCs w:val="24"/>
              </w:rPr>
              <w:t>о</w:t>
            </w:r>
            <w:r w:rsidR="00D816C9" w:rsidRPr="00C43884">
              <w:rPr>
                <w:sz w:val="24"/>
                <w:szCs w:val="24"/>
              </w:rPr>
              <w:t>сти размещена на официальном сайте администрации района.</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34.</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Социологическое исследование о социально-экономическом самочувствии н</w:t>
            </w:r>
            <w:r w:rsidRPr="00C43884">
              <w:rPr>
                <w:sz w:val="24"/>
                <w:szCs w:val="24"/>
              </w:rPr>
              <w:t>а</w:t>
            </w:r>
            <w:r w:rsidRPr="00C43884">
              <w:rPr>
                <w:sz w:val="24"/>
                <w:szCs w:val="24"/>
              </w:rPr>
              <w:t>селения</w:t>
            </w:r>
          </w:p>
        </w:tc>
        <w:tc>
          <w:tcPr>
            <w:tcW w:w="710"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r w:rsidRPr="00C43884">
              <w:rPr>
                <w:sz w:val="24"/>
                <w:szCs w:val="24"/>
              </w:rPr>
              <w:t>пресс-служба а</w:t>
            </w:r>
            <w:r w:rsidRPr="00C43884">
              <w:rPr>
                <w:sz w:val="24"/>
                <w:szCs w:val="24"/>
              </w:rPr>
              <w:t>д</w:t>
            </w:r>
            <w:r w:rsidRPr="00C43884">
              <w:rPr>
                <w:sz w:val="24"/>
                <w:szCs w:val="24"/>
              </w:rPr>
              <w:t>министрации ра</w:t>
            </w:r>
            <w:r w:rsidRPr="00C43884">
              <w:rPr>
                <w:sz w:val="24"/>
                <w:szCs w:val="24"/>
              </w:rPr>
              <w:t>й</w:t>
            </w:r>
            <w:r w:rsidRPr="00C43884">
              <w:rPr>
                <w:sz w:val="24"/>
                <w:szCs w:val="24"/>
              </w:rPr>
              <w:t xml:space="preserve">она </w:t>
            </w:r>
          </w:p>
          <w:p w:rsidR="00D20658" w:rsidRPr="00C43884" w:rsidRDefault="00D20658" w:rsidP="00EE186A">
            <w:pPr>
              <w:jc w:val="both"/>
              <w:rPr>
                <w:sz w:val="24"/>
                <w:szCs w:val="24"/>
              </w:rPr>
            </w:pP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proofErr w:type="gramStart"/>
            <w:r w:rsidRPr="00C43884">
              <w:rPr>
                <w:sz w:val="24"/>
                <w:szCs w:val="24"/>
              </w:rPr>
              <w:t>информация в раб</w:t>
            </w:r>
            <w:r w:rsidRPr="00C43884">
              <w:rPr>
                <w:sz w:val="24"/>
                <w:szCs w:val="24"/>
              </w:rPr>
              <w:t>о</w:t>
            </w:r>
            <w:r w:rsidRPr="00C43884">
              <w:rPr>
                <w:sz w:val="24"/>
                <w:szCs w:val="24"/>
              </w:rPr>
              <w:t>чую группу по м</w:t>
            </w:r>
            <w:r w:rsidRPr="00C43884">
              <w:rPr>
                <w:sz w:val="24"/>
                <w:szCs w:val="24"/>
              </w:rPr>
              <w:t>о</w:t>
            </w:r>
            <w:r w:rsidRPr="00C43884">
              <w:rPr>
                <w:sz w:val="24"/>
                <w:szCs w:val="24"/>
              </w:rPr>
              <w:t>ниторингу развития ситуации в соц</w:t>
            </w:r>
            <w:r w:rsidRPr="00C43884">
              <w:rPr>
                <w:sz w:val="24"/>
                <w:szCs w:val="24"/>
              </w:rPr>
              <w:t>и</w:t>
            </w:r>
            <w:r w:rsidRPr="00C43884">
              <w:rPr>
                <w:sz w:val="24"/>
                <w:szCs w:val="24"/>
              </w:rPr>
              <w:t>ально-экономической сф</w:t>
            </w:r>
            <w:r w:rsidRPr="00C43884">
              <w:rPr>
                <w:sz w:val="24"/>
                <w:szCs w:val="24"/>
              </w:rPr>
              <w:t>е</w:t>
            </w:r>
            <w:r w:rsidRPr="00C43884">
              <w:rPr>
                <w:sz w:val="24"/>
                <w:szCs w:val="24"/>
              </w:rPr>
              <w:t>ре и реализации Плана мероприятий по обеспечению у</w:t>
            </w:r>
            <w:r w:rsidRPr="00C43884">
              <w:rPr>
                <w:sz w:val="24"/>
                <w:szCs w:val="24"/>
              </w:rPr>
              <w:t>с</w:t>
            </w:r>
            <w:r w:rsidRPr="00C43884">
              <w:rPr>
                <w:sz w:val="24"/>
                <w:szCs w:val="24"/>
              </w:rPr>
              <w:t>тойчивого развития экономики и соц</w:t>
            </w:r>
            <w:r w:rsidRPr="00C43884">
              <w:rPr>
                <w:sz w:val="24"/>
                <w:szCs w:val="24"/>
              </w:rPr>
              <w:t>и</w:t>
            </w:r>
            <w:r w:rsidRPr="00C43884">
              <w:rPr>
                <w:sz w:val="24"/>
                <w:szCs w:val="24"/>
              </w:rPr>
              <w:t>альной стабильн</w:t>
            </w:r>
            <w:r w:rsidRPr="00C43884">
              <w:rPr>
                <w:sz w:val="24"/>
                <w:szCs w:val="24"/>
              </w:rPr>
              <w:t>о</w:t>
            </w:r>
            <w:r w:rsidRPr="00C43884">
              <w:rPr>
                <w:sz w:val="24"/>
                <w:szCs w:val="24"/>
              </w:rPr>
              <w:t>сти в районе</w:t>
            </w:r>
            <w:proofErr w:type="gramEnd"/>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t xml:space="preserve">2016‒2017 </w:t>
            </w:r>
          </w:p>
          <w:p w:rsidR="00D20658" w:rsidRPr="00C43884" w:rsidRDefault="00D20658" w:rsidP="00EE186A">
            <w:pPr>
              <w:jc w:val="center"/>
              <w:rPr>
                <w:sz w:val="24"/>
                <w:szCs w:val="24"/>
              </w:rPr>
            </w:pPr>
            <w:r w:rsidRPr="00C43884">
              <w:rPr>
                <w:sz w:val="24"/>
                <w:szCs w:val="24"/>
              </w:rPr>
              <w:t>годы</w:t>
            </w:r>
          </w:p>
          <w:p w:rsidR="00D20658" w:rsidRPr="00C43884"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анализ настроений н</w:t>
            </w:r>
            <w:r w:rsidRPr="00C43884">
              <w:rPr>
                <w:sz w:val="24"/>
                <w:szCs w:val="24"/>
              </w:rPr>
              <w:t>а</w:t>
            </w:r>
            <w:r w:rsidRPr="00C43884">
              <w:rPr>
                <w:sz w:val="24"/>
                <w:szCs w:val="24"/>
              </w:rPr>
              <w:t>селения, оценки жит</w:t>
            </w:r>
            <w:r w:rsidRPr="00C43884">
              <w:rPr>
                <w:sz w:val="24"/>
                <w:szCs w:val="24"/>
              </w:rPr>
              <w:t>е</w:t>
            </w:r>
            <w:r w:rsidRPr="00C43884">
              <w:rPr>
                <w:sz w:val="24"/>
                <w:szCs w:val="24"/>
              </w:rPr>
              <w:t>лями социально-экономической ситу</w:t>
            </w:r>
            <w:r w:rsidRPr="00C43884">
              <w:rPr>
                <w:sz w:val="24"/>
                <w:szCs w:val="24"/>
              </w:rPr>
              <w:t>а</w:t>
            </w:r>
            <w:r w:rsidRPr="00C43884">
              <w:rPr>
                <w:sz w:val="24"/>
                <w:szCs w:val="24"/>
              </w:rPr>
              <w:t>ции в районе, опред</w:t>
            </w:r>
            <w:r w:rsidRPr="00C43884">
              <w:rPr>
                <w:sz w:val="24"/>
                <w:szCs w:val="24"/>
              </w:rPr>
              <w:t>е</w:t>
            </w:r>
            <w:r w:rsidRPr="00C43884">
              <w:rPr>
                <w:sz w:val="24"/>
                <w:szCs w:val="24"/>
              </w:rPr>
              <w:t>ление проблемных н</w:t>
            </w:r>
            <w:r w:rsidRPr="00C43884">
              <w:rPr>
                <w:sz w:val="24"/>
                <w:szCs w:val="24"/>
              </w:rPr>
              <w:t>а</w:t>
            </w:r>
            <w:r w:rsidRPr="00C43884">
              <w:rPr>
                <w:sz w:val="24"/>
                <w:szCs w:val="24"/>
              </w:rPr>
              <w:t>правлений</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both"/>
              <w:rPr>
                <w:sz w:val="24"/>
                <w:szCs w:val="24"/>
              </w:rPr>
            </w:pP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35.</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rPr>
            </w:pPr>
            <w:r w:rsidRPr="00C43884">
              <w:rPr>
                <w:sz w:val="24"/>
                <w:szCs w:val="24"/>
              </w:rPr>
              <w:t>Мониторинг ф</w:t>
            </w:r>
            <w:r w:rsidRPr="00C43884">
              <w:rPr>
                <w:sz w:val="24"/>
                <w:szCs w:val="24"/>
              </w:rPr>
              <w:t>и</w:t>
            </w:r>
            <w:r w:rsidRPr="00C43884">
              <w:rPr>
                <w:sz w:val="24"/>
                <w:szCs w:val="24"/>
              </w:rPr>
              <w:lastRenderedPageBreak/>
              <w:t>нансово-экономического состояния орг</w:t>
            </w:r>
            <w:r w:rsidRPr="00C43884">
              <w:rPr>
                <w:sz w:val="24"/>
                <w:szCs w:val="24"/>
              </w:rPr>
              <w:t>а</w:t>
            </w:r>
            <w:r w:rsidRPr="00C43884">
              <w:rPr>
                <w:sz w:val="24"/>
                <w:szCs w:val="24"/>
              </w:rPr>
              <w:t>низаций, осущ</w:t>
            </w:r>
            <w:r w:rsidRPr="00C43884">
              <w:rPr>
                <w:sz w:val="24"/>
                <w:szCs w:val="24"/>
              </w:rPr>
              <w:t>е</w:t>
            </w:r>
            <w:r w:rsidRPr="00C43884">
              <w:rPr>
                <w:sz w:val="24"/>
                <w:szCs w:val="24"/>
              </w:rPr>
              <w:t>ствляющих де</w:t>
            </w:r>
            <w:r w:rsidRPr="00C43884">
              <w:rPr>
                <w:sz w:val="24"/>
                <w:szCs w:val="24"/>
              </w:rPr>
              <w:t>я</w:t>
            </w:r>
            <w:r w:rsidRPr="00C43884">
              <w:rPr>
                <w:sz w:val="24"/>
                <w:szCs w:val="24"/>
              </w:rPr>
              <w:t>тельность на те</w:t>
            </w:r>
            <w:r w:rsidRPr="00C43884">
              <w:rPr>
                <w:sz w:val="24"/>
                <w:szCs w:val="24"/>
              </w:rPr>
              <w:t>р</w:t>
            </w:r>
            <w:r w:rsidRPr="00C43884">
              <w:rPr>
                <w:sz w:val="24"/>
                <w:szCs w:val="24"/>
              </w:rPr>
              <w:t>ритории района и обеспечивающих жизнедеятел</w:t>
            </w:r>
            <w:r w:rsidRPr="00C43884">
              <w:rPr>
                <w:sz w:val="24"/>
                <w:szCs w:val="24"/>
              </w:rPr>
              <w:t>ь</w:t>
            </w:r>
            <w:r w:rsidRPr="00C43884">
              <w:rPr>
                <w:sz w:val="24"/>
                <w:szCs w:val="24"/>
              </w:rPr>
              <w:t>ность</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widowControl w:val="0"/>
              <w:autoSpaceDE w:val="0"/>
              <w:autoSpaceDN w:val="0"/>
              <w:adjustRightInd w:val="0"/>
              <w:jc w:val="both"/>
              <w:rPr>
                <w:sz w:val="24"/>
                <w:szCs w:val="24"/>
              </w:rPr>
            </w:pPr>
            <w:r w:rsidRPr="00C43884">
              <w:rPr>
                <w:sz w:val="24"/>
                <w:szCs w:val="24"/>
              </w:rPr>
              <w:lastRenderedPageBreak/>
              <w:t>отдел жилищно-</w:t>
            </w:r>
            <w:r w:rsidRPr="00C43884">
              <w:rPr>
                <w:sz w:val="24"/>
                <w:szCs w:val="24"/>
              </w:rPr>
              <w:lastRenderedPageBreak/>
              <w:t>коммунального хозяйства, энерг</w:t>
            </w:r>
            <w:r w:rsidRPr="00C43884">
              <w:rPr>
                <w:sz w:val="24"/>
                <w:szCs w:val="24"/>
              </w:rPr>
              <w:t>е</w:t>
            </w:r>
            <w:r w:rsidRPr="00C43884">
              <w:rPr>
                <w:sz w:val="24"/>
                <w:szCs w:val="24"/>
              </w:rPr>
              <w:t>тики и строител</w:t>
            </w:r>
            <w:r w:rsidRPr="00C43884">
              <w:rPr>
                <w:sz w:val="24"/>
                <w:szCs w:val="24"/>
              </w:rPr>
              <w:t>ь</w:t>
            </w:r>
            <w:r w:rsidRPr="00C43884">
              <w:rPr>
                <w:sz w:val="24"/>
                <w:szCs w:val="24"/>
              </w:rPr>
              <w:t>ства администр</w:t>
            </w:r>
            <w:r w:rsidRPr="00C43884">
              <w:rPr>
                <w:sz w:val="24"/>
                <w:szCs w:val="24"/>
              </w:rPr>
              <w:t>а</w:t>
            </w:r>
            <w:r w:rsidRPr="00C43884">
              <w:rPr>
                <w:sz w:val="24"/>
                <w:szCs w:val="24"/>
              </w:rPr>
              <w:t>ции района;</w:t>
            </w:r>
          </w:p>
          <w:p w:rsidR="00D20658" w:rsidRPr="00C43884" w:rsidRDefault="00D20658" w:rsidP="00EE186A">
            <w:pPr>
              <w:jc w:val="both"/>
              <w:rPr>
                <w:sz w:val="24"/>
                <w:szCs w:val="24"/>
              </w:rPr>
            </w:pPr>
            <w:r w:rsidRPr="00C43884">
              <w:rPr>
                <w:sz w:val="24"/>
                <w:szCs w:val="24"/>
              </w:rPr>
              <w:t>отдел транспорта и связи администр</w:t>
            </w:r>
            <w:r w:rsidRPr="00C43884">
              <w:rPr>
                <w:sz w:val="24"/>
                <w:szCs w:val="24"/>
              </w:rPr>
              <w:t>а</w:t>
            </w:r>
            <w:r w:rsidRPr="00C43884">
              <w:rPr>
                <w:sz w:val="24"/>
                <w:szCs w:val="24"/>
              </w:rPr>
              <w:t xml:space="preserve">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proofErr w:type="gramStart"/>
            <w:r w:rsidRPr="00C43884">
              <w:rPr>
                <w:sz w:val="24"/>
                <w:szCs w:val="24"/>
              </w:rPr>
              <w:lastRenderedPageBreak/>
              <w:t>информация в раб</w:t>
            </w:r>
            <w:r w:rsidRPr="00C43884">
              <w:rPr>
                <w:sz w:val="24"/>
                <w:szCs w:val="24"/>
              </w:rPr>
              <w:t>о</w:t>
            </w:r>
            <w:r w:rsidRPr="00C43884">
              <w:rPr>
                <w:sz w:val="24"/>
                <w:szCs w:val="24"/>
              </w:rPr>
              <w:lastRenderedPageBreak/>
              <w:t>чую группу по м</w:t>
            </w:r>
            <w:r w:rsidRPr="00C43884">
              <w:rPr>
                <w:sz w:val="24"/>
                <w:szCs w:val="24"/>
              </w:rPr>
              <w:t>о</w:t>
            </w:r>
            <w:r w:rsidRPr="00C43884">
              <w:rPr>
                <w:sz w:val="24"/>
                <w:szCs w:val="24"/>
              </w:rPr>
              <w:t>ниторингу развития ситуации в соц</w:t>
            </w:r>
            <w:r w:rsidRPr="00C43884">
              <w:rPr>
                <w:sz w:val="24"/>
                <w:szCs w:val="24"/>
              </w:rPr>
              <w:t>и</w:t>
            </w:r>
            <w:r w:rsidRPr="00C43884">
              <w:rPr>
                <w:sz w:val="24"/>
                <w:szCs w:val="24"/>
              </w:rPr>
              <w:t>ально-экономической сф</w:t>
            </w:r>
            <w:r w:rsidRPr="00C43884">
              <w:rPr>
                <w:sz w:val="24"/>
                <w:szCs w:val="24"/>
              </w:rPr>
              <w:t>е</w:t>
            </w:r>
            <w:r w:rsidRPr="00C43884">
              <w:rPr>
                <w:sz w:val="24"/>
                <w:szCs w:val="24"/>
              </w:rPr>
              <w:t>ре и реализации Плана мероприятий по обеспечению у</w:t>
            </w:r>
            <w:r w:rsidRPr="00C43884">
              <w:rPr>
                <w:sz w:val="24"/>
                <w:szCs w:val="24"/>
              </w:rPr>
              <w:t>с</w:t>
            </w:r>
            <w:r w:rsidRPr="00C43884">
              <w:rPr>
                <w:sz w:val="24"/>
                <w:szCs w:val="24"/>
              </w:rPr>
              <w:t>тойчивого развития экономики и соц</w:t>
            </w:r>
            <w:r w:rsidRPr="00C43884">
              <w:rPr>
                <w:sz w:val="24"/>
                <w:szCs w:val="24"/>
              </w:rPr>
              <w:t>и</w:t>
            </w:r>
            <w:r w:rsidRPr="00C43884">
              <w:rPr>
                <w:sz w:val="24"/>
                <w:szCs w:val="24"/>
              </w:rPr>
              <w:t>альной стабильн</w:t>
            </w:r>
            <w:r w:rsidRPr="00C43884">
              <w:rPr>
                <w:sz w:val="24"/>
                <w:szCs w:val="24"/>
              </w:rPr>
              <w:t>о</w:t>
            </w:r>
            <w:r w:rsidRPr="00C43884">
              <w:rPr>
                <w:sz w:val="24"/>
                <w:szCs w:val="24"/>
              </w:rPr>
              <w:t>сти в районе</w:t>
            </w:r>
            <w:proofErr w:type="gramEnd"/>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ежемесячно</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своевременное выя</w:t>
            </w:r>
            <w:r w:rsidRPr="00C43884">
              <w:rPr>
                <w:sz w:val="24"/>
                <w:szCs w:val="24"/>
              </w:rPr>
              <w:t>в</w:t>
            </w:r>
            <w:r w:rsidRPr="00C43884">
              <w:rPr>
                <w:sz w:val="24"/>
                <w:szCs w:val="24"/>
              </w:rPr>
              <w:lastRenderedPageBreak/>
              <w:t>ление кризисных явл</w:t>
            </w:r>
            <w:r w:rsidRPr="00C43884">
              <w:rPr>
                <w:sz w:val="24"/>
                <w:szCs w:val="24"/>
              </w:rPr>
              <w:t>е</w:t>
            </w:r>
            <w:r w:rsidRPr="00C43884">
              <w:rPr>
                <w:sz w:val="24"/>
                <w:szCs w:val="24"/>
              </w:rPr>
              <w:t>ний</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834F01" w:rsidP="00EE186A">
            <w:pPr>
              <w:jc w:val="both"/>
              <w:rPr>
                <w:sz w:val="24"/>
                <w:szCs w:val="24"/>
              </w:rPr>
            </w:pPr>
            <w:proofErr w:type="gramStart"/>
            <w:r w:rsidRPr="00C43884">
              <w:rPr>
                <w:sz w:val="24"/>
                <w:szCs w:val="24"/>
              </w:rPr>
              <w:lastRenderedPageBreak/>
              <w:t>Производится  ежемесячный монит</w:t>
            </w:r>
            <w:r w:rsidRPr="00C43884">
              <w:rPr>
                <w:sz w:val="24"/>
                <w:szCs w:val="24"/>
              </w:rPr>
              <w:t>о</w:t>
            </w:r>
            <w:r w:rsidRPr="00C43884">
              <w:rPr>
                <w:sz w:val="24"/>
                <w:szCs w:val="24"/>
              </w:rPr>
              <w:lastRenderedPageBreak/>
              <w:t>ринг финансово-экономической де</w:t>
            </w:r>
            <w:r w:rsidRPr="00C43884">
              <w:rPr>
                <w:sz w:val="24"/>
                <w:szCs w:val="24"/>
              </w:rPr>
              <w:t>я</w:t>
            </w:r>
            <w:r w:rsidRPr="00C43884">
              <w:rPr>
                <w:sz w:val="24"/>
                <w:szCs w:val="24"/>
              </w:rPr>
              <w:t>тельности ОАО «СЕВЕРСВЯЗЬ», о</w:t>
            </w:r>
            <w:r w:rsidRPr="00C43884">
              <w:rPr>
                <w:sz w:val="24"/>
                <w:szCs w:val="24"/>
              </w:rPr>
              <w:t>р</w:t>
            </w:r>
            <w:r w:rsidRPr="00C43884">
              <w:rPr>
                <w:sz w:val="24"/>
                <w:szCs w:val="24"/>
              </w:rPr>
              <w:t>ганизаций жилищно-коммунального комплекса (ОАО «АМЖКУ», ОАО «ИМЖКХ», МУП «СЖКХ».</w:t>
            </w:r>
            <w:proofErr w:type="gramEnd"/>
            <w:r w:rsidRPr="00C43884">
              <w:rPr>
                <w:sz w:val="24"/>
                <w:szCs w:val="24"/>
              </w:rPr>
              <w:t xml:space="preserve"> Знач</w:t>
            </w:r>
            <w:r w:rsidRPr="00C43884">
              <w:rPr>
                <w:sz w:val="24"/>
                <w:szCs w:val="24"/>
              </w:rPr>
              <w:t>е</w:t>
            </w:r>
            <w:r w:rsidRPr="00C43884">
              <w:rPr>
                <w:sz w:val="24"/>
                <w:szCs w:val="24"/>
              </w:rPr>
              <w:t xml:space="preserve">ние показателей на отчетную дату стабильное, кризисных явлений не выявлено. </w:t>
            </w:r>
            <w:proofErr w:type="gramStart"/>
            <w:r w:rsidRPr="00C43884">
              <w:rPr>
                <w:sz w:val="24"/>
                <w:szCs w:val="24"/>
              </w:rPr>
              <w:t>На контроле находятся в</w:t>
            </w:r>
            <w:r w:rsidRPr="00C43884">
              <w:rPr>
                <w:sz w:val="24"/>
                <w:szCs w:val="24"/>
              </w:rPr>
              <w:t>о</w:t>
            </w:r>
            <w:r w:rsidRPr="00C43884">
              <w:rPr>
                <w:sz w:val="24"/>
                <w:szCs w:val="24"/>
              </w:rPr>
              <w:t xml:space="preserve">просы погашения задолженности по налогам и сборам, а также расчеты с </w:t>
            </w:r>
            <w:proofErr w:type="spellStart"/>
            <w:r w:rsidRPr="00C43884">
              <w:rPr>
                <w:sz w:val="24"/>
                <w:szCs w:val="24"/>
              </w:rPr>
              <w:t>ресурсноснабжающими</w:t>
            </w:r>
            <w:proofErr w:type="spellEnd"/>
            <w:r w:rsidRPr="00C43884">
              <w:rPr>
                <w:sz w:val="24"/>
                <w:szCs w:val="24"/>
              </w:rPr>
              <w:t xml:space="preserve"> организ</w:t>
            </w:r>
            <w:r w:rsidRPr="00C43884">
              <w:rPr>
                <w:sz w:val="24"/>
                <w:szCs w:val="24"/>
              </w:rPr>
              <w:t>а</w:t>
            </w:r>
            <w:r w:rsidRPr="00C43884">
              <w:rPr>
                <w:sz w:val="24"/>
                <w:szCs w:val="24"/>
              </w:rPr>
              <w:t>циями и погашение задолженности населения за потребленные жили</w:t>
            </w:r>
            <w:r w:rsidRPr="00C43884">
              <w:rPr>
                <w:sz w:val="24"/>
                <w:szCs w:val="24"/>
              </w:rPr>
              <w:t>щ</w:t>
            </w:r>
            <w:r w:rsidRPr="00C43884">
              <w:rPr>
                <w:sz w:val="24"/>
                <w:szCs w:val="24"/>
              </w:rPr>
              <w:t>но-коммунальные услуги.</w:t>
            </w:r>
            <w:r w:rsidR="00D54CC8" w:rsidRPr="00C43884">
              <w:rPr>
                <w:sz w:val="24"/>
                <w:szCs w:val="24"/>
              </w:rPr>
              <w:t xml:space="preserve"> 27.04.2016 и 27.05.2016 проведены заседания балансовой комиссии по рассмотр</w:t>
            </w:r>
            <w:r w:rsidR="00D54CC8" w:rsidRPr="00C43884">
              <w:rPr>
                <w:sz w:val="24"/>
                <w:szCs w:val="24"/>
              </w:rPr>
              <w:t>е</w:t>
            </w:r>
            <w:r w:rsidR="00D54CC8" w:rsidRPr="00C43884">
              <w:rPr>
                <w:sz w:val="24"/>
                <w:szCs w:val="24"/>
              </w:rPr>
              <w:t>нию результатов финансово-хозяйственной деятельности орган</w:t>
            </w:r>
            <w:r w:rsidR="00D54CC8" w:rsidRPr="00C43884">
              <w:rPr>
                <w:sz w:val="24"/>
                <w:szCs w:val="24"/>
              </w:rPr>
              <w:t>и</w:t>
            </w:r>
            <w:r w:rsidR="00D54CC8" w:rsidRPr="00C43884">
              <w:rPr>
                <w:sz w:val="24"/>
                <w:szCs w:val="24"/>
              </w:rPr>
              <w:t>заций жилищно-коммунального х</w:t>
            </w:r>
            <w:r w:rsidR="00D54CC8" w:rsidRPr="00C43884">
              <w:rPr>
                <w:sz w:val="24"/>
                <w:szCs w:val="24"/>
              </w:rPr>
              <w:t>о</w:t>
            </w:r>
            <w:r w:rsidR="00D54CC8" w:rsidRPr="00C43884">
              <w:rPr>
                <w:sz w:val="24"/>
                <w:szCs w:val="24"/>
              </w:rPr>
              <w:t>зяйства района</w:t>
            </w:r>
            <w:proofErr w:type="gramEnd"/>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36.</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Мониторинг цен на социально-значимые прод</w:t>
            </w:r>
            <w:r w:rsidRPr="00C43884">
              <w:rPr>
                <w:sz w:val="24"/>
                <w:szCs w:val="24"/>
              </w:rPr>
              <w:t>о</w:t>
            </w:r>
            <w:r w:rsidRPr="00C43884">
              <w:rPr>
                <w:sz w:val="24"/>
                <w:szCs w:val="24"/>
              </w:rPr>
              <w:t>вольственные т</w:t>
            </w:r>
            <w:r w:rsidRPr="00C43884">
              <w:rPr>
                <w:sz w:val="24"/>
                <w:szCs w:val="24"/>
              </w:rPr>
              <w:t>о</w:t>
            </w:r>
            <w:r w:rsidRPr="00C43884">
              <w:rPr>
                <w:sz w:val="24"/>
                <w:szCs w:val="24"/>
              </w:rPr>
              <w:t>вары</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потреб</w:t>
            </w:r>
            <w:r w:rsidRPr="00C43884">
              <w:rPr>
                <w:sz w:val="24"/>
                <w:szCs w:val="24"/>
              </w:rPr>
              <w:t>и</w:t>
            </w:r>
            <w:r w:rsidRPr="00C43884">
              <w:rPr>
                <w:sz w:val="24"/>
                <w:szCs w:val="24"/>
              </w:rPr>
              <w:t>тельского рынка и защиты прав п</w:t>
            </w:r>
            <w:r w:rsidRPr="00C43884">
              <w:rPr>
                <w:sz w:val="24"/>
                <w:szCs w:val="24"/>
              </w:rPr>
              <w:t>о</w:t>
            </w:r>
            <w:r w:rsidRPr="00C43884">
              <w:rPr>
                <w:sz w:val="24"/>
                <w:szCs w:val="24"/>
              </w:rPr>
              <w:t>требителей адм</w:t>
            </w:r>
            <w:r w:rsidRPr="00C43884">
              <w:rPr>
                <w:sz w:val="24"/>
                <w:szCs w:val="24"/>
              </w:rPr>
              <w:t>и</w:t>
            </w:r>
            <w:r w:rsidRPr="00C43884">
              <w:rPr>
                <w:sz w:val="24"/>
                <w:szCs w:val="24"/>
              </w:rPr>
              <w:t xml:space="preserve">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информация в Д</w:t>
            </w:r>
            <w:r w:rsidRPr="00C43884">
              <w:rPr>
                <w:sz w:val="24"/>
                <w:szCs w:val="24"/>
              </w:rPr>
              <w:t>е</w:t>
            </w:r>
            <w:r w:rsidRPr="00C43884">
              <w:rPr>
                <w:sz w:val="24"/>
                <w:szCs w:val="24"/>
              </w:rPr>
              <w:t>партамент эконом</w:t>
            </w:r>
            <w:r w:rsidRPr="00C43884">
              <w:rPr>
                <w:sz w:val="24"/>
                <w:szCs w:val="24"/>
              </w:rPr>
              <w:t>и</w:t>
            </w:r>
            <w:r w:rsidRPr="00C43884">
              <w:rPr>
                <w:sz w:val="24"/>
                <w:szCs w:val="24"/>
              </w:rPr>
              <w:t>ческого развития Ханты-Мансийского автономного округа ‒ Югры</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ежемесячно</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своевременное выя</w:t>
            </w:r>
            <w:r w:rsidRPr="00C43884">
              <w:rPr>
                <w:sz w:val="24"/>
                <w:szCs w:val="24"/>
              </w:rPr>
              <w:t>в</w:t>
            </w:r>
            <w:r w:rsidRPr="00C43884">
              <w:rPr>
                <w:sz w:val="24"/>
                <w:szCs w:val="24"/>
              </w:rPr>
              <w:t>ление необоснованного роста цен</w:t>
            </w:r>
          </w:p>
        </w:tc>
        <w:tc>
          <w:tcPr>
            <w:tcW w:w="1317" w:type="pct"/>
            <w:tcBorders>
              <w:top w:val="single" w:sz="4" w:space="0" w:color="auto"/>
              <w:left w:val="single" w:sz="4" w:space="0" w:color="auto"/>
              <w:bottom w:val="single" w:sz="4" w:space="0" w:color="auto"/>
              <w:right w:val="single" w:sz="4" w:space="0" w:color="auto"/>
            </w:tcBorders>
          </w:tcPr>
          <w:p w:rsidR="00FB21BC" w:rsidRPr="00C43884" w:rsidRDefault="00FB21BC" w:rsidP="00FB21BC">
            <w:pPr>
              <w:rPr>
                <w:sz w:val="24"/>
              </w:rPr>
            </w:pPr>
            <w:r w:rsidRPr="00C43884">
              <w:rPr>
                <w:sz w:val="24"/>
              </w:rPr>
              <w:t xml:space="preserve">За отчетный период в </w:t>
            </w:r>
            <w:r w:rsidRPr="00C43884">
              <w:rPr>
                <w:bCs/>
                <w:iCs/>
                <w:color w:val="000000"/>
                <w:sz w:val="24"/>
              </w:rPr>
              <w:t>бюджетное у</w:t>
            </w:r>
            <w:r w:rsidRPr="00C43884">
              <w:rPr>
                <w:bCs/>
                <w:iCs/>
                <w:color w:val="000000"/>
                <w:sz w:val="24"/>
              </w:rPr>
              <w:t>ч</w:t>
            </w:r>
            <w:r w:rsidRPr="00C43884">
              <w:rPr>
                <w:bCs/>
                <w:iCs/>
                <w:color w:val="000000"/>
                <w:sz w:val="24"/>
              </w:rPr>
              <w:t>реждение «Региональный центр и</w:t>
            </w:r>
            <w:r w:rsidRPr="00C43884">
              <w:rPr>
                <w:bCs/>
                <w:iCs/>
                <w:color w:val="000000"/>
                <w:sz w:val="24"/>
              </w:rPr>
              <w:t>н</w:t>
            </w:r>
            <w:r w:rsidRPr="00C43884">
              <w:rPr>
                <w:bCs/>
                <w:iCs/>
                <w:color w:val="000000"/>
                <w:sz w:val="24"/>
              </w:rPr>
              <w:t>вестиций» Ханты-Мансийский авт</w:t>
            </w:r>
            <w:r w:rsidRPr="00C43884">
              <w:rPr>
                <w:bCs/>
                <w:iCs/>
                <w:color w:val="000000"/>
                <w:sz w:val="24"/>
              </w:rPr>
              <w:t>о</w:t>
            </w:r>
            <w:r w:rsidRPr="00C43884">
              <w:rPr>
                <w:bCs/>
                <w:iCs/>
                <w:color w:val="000000"/>
                <w:sz w:val="24"/>
              </w:rPr>
              <w:t xml:space="preserve">номный округ – </w:t>
            </w:r>
            <w:proofErr w:type="spellStart"/>
            <w:r w:rsidRPr="00C43884">
              <w:rPr>
                <w:bCs/>
                <w:iCs/>
                <w:color w:val="000000"/>
                <w:sz w:val="24"/>
              </w:rPr>
              <w:t>Югры</w:t>
            </w:r>
            <w:proofErr w:type="spellEnd"/>
            <w:r w:rsidRPr="00C43884">
              <w:rPr>
                <w:bCs/>
                <w:iCs/>
                <w:color w:val="000000"/>
                <w:sz w:val="24"/>
              </w:rPr>
              <w:t xml:space="preserve"> </w:t>
            </w:r>
            <w:r w:rsidRPr="00C43884">
              <w:rPr>
                <w:sz w:val="24"/>
              </w:rPr>
              <w:t xml:space="preserve">направлено </w:t>
            </w:r>
            <w:r w:rsidR="00633E16" w:rsidRPr="00C43884">
              <w:rPr>
                <w:sz w:val="24"/>
              </w:rPr>
              <w:t>5</w:t>
            </w:r>
            <w:r w:rsidRPr="00C43884">
              <w:rPr>
                <w:sz w:val="24"/>
              </w:rPr>
              <w:t xml:space="preserve"> отчет</w:t>
            </w:r>
            <w:r w:rsidR="00633E16" w:rsidRPr="00C43884">
              <w:rPr>
                <w:sz w:val="24"/>
              </w:rPr>
              <w:t>ов</w:t>
            </w:r>
            <w:r w:rsidRPr="00C43884">
              <w:rPr>
                <w:sz w:val="24"/>
              </w:rPr>
              <w:t xml:space="preserve"> о результатах мониторинга цен на фиксированный набор товаров в муниципальном образовании Ни</w:t>
            </w:r>
            <w:r w:rsidRPr="00C43884">
              <w:rPr>
                <w:sz w:val="24"/>
              </w:rPr>
              <w:t>ж</w:t>
            </w:r>
            <w:r w:rsidRPr="00C43884">
              <w:rPr>
                <w:sz w:val="24"/>
              </w:rPr>
              <w:t xml:space="preserve">невартовский район. </w:t>
            </w:r>
            <w:proofErr w:type="gramStart"/>
            <w:r w:rsidRPr="00C43884">
              <w:rPr>
                <w:sz w:val="24"/>
              </w:rPr>
              <w:t>По результатам проведенного мониторинга на терр</w:t>
            </w:r>
            <w:r w:rsidRPr="00C43884">
              <w:rPr>
                <w:sz w:val="24"/>
              </w:rPr>
              <w:t>и</w:t>
            </w:r>
            <w:r w:rsidRPr="00C43884">
              <w:rPr>
                <w:sz w:val="24"/>
              </w:rPr>
              <w:t>тории района скачков цен (7,5 % в течение недели) в объектах розни</w:t>
            </w:r>
            <w:r w:rsidRPr="00C43884">
              <w:rPr>
                <w:sz w:val="24"/>
              </w:rPr>
              <w:t>ч</w:t>
            </w:r>
            <w:r w:rsidRPr="00C43884">
              <w:rPr>
                <w:sz w:val="24"/>
              </w:rPr>
              <w:t>ной торговли не зафиксировано, в постоянной продаже имелся весь а</w:t>
            </w:r>
            <w:r w:rsidRPr="00C43884">
              <w:rPr>
                <w:sz w:val="24"/>
              </w:rPr>
              <w:t>с</w:t>
            </w:r>
            <w:r w:rsidRPr="00C43884">
              <w:rPr>
                <w:sz w:val="24"/>
              </w:rPr>
              <w:t>сортимент продуктов питания в т</w:t>
            </w:r>
            <w:r w:rsidRPr="00C43884">
              <w:rPr>
                <w:sz w:val="24"/>
              </w:rPr>
              <w:t>е</w:t>
            </w:r>
            <w:r w:rsidRPr="00C43884">
              <w:rPr>
                <w:sz w:val="24"/>
              </w:rPr>
              <w:lastRenderedPageBreak/>
              <w:t>чение всего отчетного периода, ни в одном объекте торговли не было з</w:t>
            </w:r>
            <w:r w:rsidRPr="00C43884">
              <w:rPr>
                <w:sz w:val="24"/>
              </w:rPr>
              <w:t>а</w:t>
            </w:r>
            <w:r w:rsidRPr="00C43884">
              <w:rPr>
                <w:sz w:val="24"/>
              </w:rPr>
              <w:t xml:space="preserve">фиксировано случаев отсутствия ни по одной товарной позиции. </w:t>
            </w:r>
            <w:proofErr w:type="gramEnd"/>
          </w:p>
          <w:p w:rsidR="00D20658" w:rsidRPr="00C43884" w:rsidRDefault="00FB21BC" w:rsidP="00FB21BC">
            <w:pPr>
              <w:jc w:val="both"/>
              <w:rPr>
                <w:sz w:val="24"/>
                <w:szCs w:val="24"/>
              </w:rPr>
            </w:pPr>
            <w:r w:rsidRPr="00C43884">
              <w:rPr>
                <w:sz w:val="24"/>
              </w:rPr>
              <w:t>Кроме того, проведено 3 совместных с прокуратурой района и работник</w:t>
            </w:r>
            <w:r w:rsidRPr="00C43884">
              <w:rPr>
                <w:sz w:val="24"/>
              </w:rPr>
              <w:t>а</w:t>
            </w:r>
            <w:r w:rsidRPr="00C43884">
              <w:rPr>
                <w:sz w:val="24"/>
              </w:rPr>
              <w:t xml:space="preserve">ми </w:t>
            </w:r>
            <w:proofErr w:type="spellStart"/>
            <w:r w:rsidRPr="00C43884">
              <w:rPr>
                <w:sz w:val="24"/>
              </w:rPr>
              <w:t>Роспотребнадзора</w:t>
            </w:r>
            <w:proofErr w:type="spellEnd"/>
            <w:r w:rsidRPr="00C43884">
              <w:rPr>
                <w:sz w:val="24"/>
              </w:rPr>
              <w:t xml:space="preserve"> выездных пр</w:t>
            </w:r>
            <w:r w:rsidRPr="00C43884">
              <w:rPr>
                <w:sz w:val="24"/>
              </w:rPr>
              <w:t>о</w:t>
            </w:r>
            <w:r w:rsidRPr="00C43884">
              <w:rPr>
                <w:sz w:val="24"/>
              </w:rPr>
              <w:t>верок по ценообразованию в 12 маг</w:t>
            </w:r>
            <w:r w:rsidRPr="00C43884">
              <w:rPr>
                <w:sz w:val="24"/>
              </w:rPr>
              <w:t>а</w:t>
            </w:r>
            <w:r w:rsidRPr="00C43884">
              <w:rPr>
                <w:sz w:val="24"/>
              </w:rPr>
              <w:t xml:space="preserve">зинах населенных пунктов: </w:t>
            </w:r>
            <w:proofErr w:type="spellStart"/>
            <w:r w:rsidRPr="00C43884">
              <w:rPr>
                <w:sz w:val="24"/>
              </w:rPr>
              <w:t>пгт</w:t>
            </w:r>
            <w:proofErr w:type="spellEnd"/>
            <w:r w:rsidRPr="00C43884">
              <w:rPr>
                <w:sz w:val="24"/>
              </w:rPr>
              <w:t>. И</w:t>
            </w:r>
            <w:r w:rsidRPr="00C43884">
              <w:rPr>
                <w:sz w:val="24"/>
              </w:rPr>
              <w:t>з</w:t>
            </w:r>
            <w:r w:rsidRPr="00C43884">
              <w:rPr>
                <w:sz w:val="24"/>
              </w:rPr>
              <w:t xml:space="preserve">лучинск, </w:t>
            </w:r>
            <w:proofErr w:type="spellStart"/>
            <w:r w:rsidRPr="00C43884">
              <w:rPr>
                <w:sz w:val="24"/>
              </w:rPr>
              <w:t>пгт</w:t>
            </w:r>
            <w:proofErr w:type="spellEnd"/>
            <w:r w:rsidRPr="00C43884">
              <w:rPr>
                <w:sz w:val="24"/>
              </w:rPr>
              <w:t>. Новоаганск, п. Зайцева Речка. В результате выявлен 1 случай превышения применяемых торговых надбавок на крупу  по факту наруш</w:t>
            </w:r>
            <w:r w:rsidRPr="00C43884">
              <w:rPr>
                <w:sz w:val="24"/>
              </w:rPr>
              <w:t>е</w:t>
            </w:r>
            <w:r w:rsidRPr="00C43884">
              <w:rPr>
                <w:sz w:val="24"/>
              </w:rPr>
              <w:t>ния составлен протокол об админ</w:t>
            </w:r>
            <w:r w:rsidRPr="00C43884">
              <w:rPr>
                <w:sz w:val="24"/>
              </w:rPr>
              <w:t>и</w:t>
            </w:r>
            <w:r w:rsidRPr="00C43884">
              <w:rPr>
                <w:sz w:val="24"/>
              </w:rPr>
              <w:t>стративном правонарушении, нал</w:t>
            </w:r>
            <w:r w:rsidRPr="00C43884">
              <w:rPr>
                <w:sz w:val="24"/>
              </w:rPr>
              <w:t>о</w:t>
            </w:r>
            <w:r w:rsidRPr="00C43884">
              <w:rPr>
                <w:sz w:val="24"/>
              </w:rPr>
              <w:t>жен штраф в размере 25,0 тыс. ру</w:t>
            </w:r>
            <w:r w:rsidRPr="00C43884">
              <w:rPr>
                <w:sz w:val="24"/>
              </w:rPr>
              <w:t>б</w:t>
            </w:r>
            <w:r w:rsidRPr="00C43884">
              <w:rPr>
                <w:sz w:val="24"/>
              </w:rPr>
              <w:t>лей. В 11 магазинах нарушения не выявлены.</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37.</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both"/>
              <w:rPr>
                <w:sz w:val="24"/>
                <w:szCs w:val="24"/>
              </w:rPr>
            </w:pPr>
            <w:r w:rsidRPr="00C43884">
              <w:rPr>
                <w:sz w:val="24"/>
                <w:szCs w:val="24"/>
              </w:rPr>
              <w:t>Мониторинг о</w:t>
            </w:r>
            <w:r w:rsidRPr="00C43884">
              <w:rPr>
                <w:sz w:val="24"/>
                <w:szCs w:val="24"/>
              </w:rPr>
              <w:t>р</w:t>
            </w:r>
            <w:r w:rsidRPr="00C43884">
              <w:rPr>
                <w:sz w:val="24"/>
                <w:szCs w:val="24"/>
              </w:rPr>
              <w:t>ганизаций района о работниках, р</w:t>
            </w:r>
            <w:r w:rsidRPr="00C43884">
              <w:rPr>
                <w:sz w:val="24"/>
                <w:szCs w:val="24"/>
              </w:rPr>
              <w:t>а</w:t>
            </w:r>
            <w:r w:rsidRPr="00C43884">
              <w:rPr>
                <w:sz w:val="24"/>
                <w:szCs w:val="24"/>
              </w:rPr>
              <w:t>ботающих по д</w:t>
            </w:r>
            <w:r w:rsidRPr="00C43884">
              <w:rPr>
                <w:sz w:val="24"/>
                <w:szCs w:val="24"/>
              </w:rPr>
              <w:t>о</w:t>
            </w:r>
            <w:r w:rsidRPr="00C43884">
              <w:rPr>
                <w:sz w:val="24"/>
                <w:szCs w:val="24"/>
              </w:rPr>
              <w:t>говорам гражда</w:t>
            </w:r>
            <w:r w:rsidRPr="00C43884">
              <w:rPr>
                <w:sz w:val="24"/>
                <w:szCs w:val="24"/>
              </w:rPr>
              <w:t>н</w:t>
            </w:r>
            <w:r w:rsidRPr="00C43884">
              <w:rPr>
                <w:sz w:val="24"/>
                <w:szCs w:val="24"/>
              </w:rPr>
              <w:t>ско-правового х</w:t>
            </w:r>
            <w:r w:rsidRPr="00C43884">
              <w:rPr>
                <w:sz w:val="24"/>
                <w:szCs w:val="24"/>
              </w:rPr>
              <w:t>а</w:t>
            </w:r>
            <w:r w:rsidRPr="00C43884">
              <w:rPr>
                <w:sz w:val="24"/>
                <w:szCs w:val="24"/>
              </w:rPr>
              <w:t>рактера</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both"/>
              <w:rPr>
                <w:sz w:val="24"/>
                <w:szCs w:val="24"/>
              </w:rPr>
            </w:pPr>
            <w:r w:rsidRPr="00C43884">
              <w:rPr>
                <w:sz w:val="24"/>
                <w:szCs w:val="24"/>
              </w:rPr>
              <w:t>отдел труда адм</w:t>
            </w:r>
            <w:r w:rsidRPr="00C43884">
              <w:rPr>
                <w:sz w:val="24"/>
                <w:szCs w:val="24"/>
              </w:rPr>
              <w:t>и</w:t>
            </w:r>
            <w:r w:rsidRPr="00C43884">
              <w:rPr>
                <w:sz w:val="24"/>
                <w:szCs w:val="24"/>
              </w:rPr>
              <w:t>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both"/>
              <w:rPr>
                <w:sz w:val="24"/>
                <w:szCs w:val="24"/>
              </w:rPr>
            </w:pPr>
            <w:r w:rsidRPr="00C43884">
              <w:rPr>
                <w:sz w:val="24"/>
                <w:szCs w:val="24"/>
              </w:rPr>
              <w:t>информация в Д</w:t>
            </w:r>
            <w:r w:rsidRPr="00C43884">
              <w:rPr>
                <w:sz w:val="24"/>
                <w:szCs w:val="24"/>
              </w:rPr>
              <w:t>е</w:t>
            </w:r>
            <w:r w:rsidRPr="00C43884">
              <w:rPr>
                <w:sz w:val="24"/>
                <w:szCs w:val="24"/>
              </w:rPr>
              <w:t>партамент труда и занятости населения  автономного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center"/>
              <w:rPr>
                <w:sz w:val="24"/>
                <w:szCs w:val="24"/>
              </w:rPr>
            </w:pPr>
            <w:r w:rsidRPr="00C43884">
              <w:rPr>
                <w:sz w:val="24"/>
                <w:szCs w:val="24"/>
              </w:rPr>
              <w:t>ежедекадно</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both"/>
              <w:rPr>
                <w:sz w:val="24"/>
                <w:szCs w:val="24"/>
              </w:rPr>
            </w:pPr>
            <w:r w:rsidRPr="00C43884">
              <w:rPr>
                <w:sz w:val="24"/>
                <w:szCs w:val="24"/>
              </w:rPr>
              <w:t>снижение неформал</w:t>
            </w:r>
            <w:r w:rsidRPr="00C43884">
              <w:rPr>
                <w:sz w:val="24"/>
                <w:szCs w:val="24"/>
              </w:rPr>
              <w:t>ь</w:t>
            </w:r>
            <w:r w:rsidRPr="00C43884">
              <w:rPr>
                <w:sz w:val="24"/>
                <w:szCs w:val="24"/>
              </w:rPr>
              <w:t>ной занятости в районе</w:t>
            </w:r>
          </w:p>
        </w:tc>
        <w:tc>
          <w:tcPr>
            <w:tcW w:w="1317" w:type="pct"/>
            <w:tcBorders>
              <w:top w:val="single" w:sz="4" w:space="0" w:color="auto"/>
              <w:left w:val="single" w:sz="4" w:space="0" w:color="auto"/>
              <w:bottom w:val="single" w:sz="4" w:space="0" w:color="auto"/>
              <w:right w:val="single" w:sz="4" w:space="0" w:color="auto"/>
            </w:tcBorders>
          </w:tcPr>
          <w:p w:rsidR="007A361B" w:rsidRPr="00C43884" w:rsidRDefault="007A361B" w:rsidP="007A361B">
            <w:pPr>
              <w:widowControl w:val="0"/>
              <w:autoSpaceDE w:val="0"/>
              <w:autoSpaceDN w:val="0"/>
              <w:adjustRightInd w:val="0"/>
              <w:jc w:val="both"/>
              <w:rPr>
                <w:sz w:val="24"/>
                <w:szCs w:val="24"/>
              </w:rPr>
            </w:pPr>
            <w:r w:rsidRPr="00C43884">
              <w:rPr>
                <w:sz w:val="24"/>
                <w:szCs w:val="24"/>
              </w:rPr>
              <w:t>С целью выявления неформальной занятости в районе отдел труда еж</w:t>
            </w:r>
            <w:r w:rsidRPr="00C43884">
              <w:rPr>
                <w:sz w:val="24"/>
                <w:szCs w:val="24"/>
              </w:rPr>
              <w:t>е</w:t>
            </w:r>
            <w:r w:rsidRPr="00C43884">
              <w:rPr>
                <w:sz w:val="24"/>
                <w:szCs w:val="24"/>
              </w:rPr>
              <w:t>декадно проводит мониторинг орг</w:t>
            </w:r>
            <w:r w:rsidRPr="00C43884">
              <w:rPr>
                <w:sz w:val="24"/>
                <w:szCs w:val="24"/>
              </w:rPr>
              <w:t>а</w:t>
            </w:r>
            <w:r w:rsidRPr="00C43884">
              <w:rPr>
                <w:sz w:val="24"/>
                <w:szCs w:val="24"/>
              </w:rPr>
              <w:t>низаций района о работниках, раб</w:t>
            </w:r>
            <w:r w:rsidRPr="00C43884">
              <w:rPr>
                <w:sz w:val="24"/>
                <w:szCs w:val="24"/>
              </w:rPr>
              <w:t>о</w:t>
            </w:r>
            <w:r w:rsidRPr="00C43884">
              <w:rPr>
                <w:sz w:val="24"/>
                <w:szCs w:val="24"/>
              </w:rPr>
              <w:t>тающих по договорам гражданско-правового характера. Информация ежедекадно направляется в Департ</w:t>
            </w:r>
            <w:r w:rsidRPr="00C43884">
              <w:rPr>
                <w:sz w:val="24"/>
                <w:szCs w:val="24"/>
              </w:rPr>
              <w:t>а</w:t>
            </w:r>
            <w:r w:rsidRPr="00C43884">
              <w:rPr>
                <w:sz w:val="24"/>
                <w:szCs w:val="24"/>
              </w:rPr>
              <w:t>мент труда и занятости населения Ханты-Мансийского автономного округа – Югры.</w:t>
            </w:r>
          </w:p>
          <w:p w:rsidR="00D20658" w:rsidRPr="00C43884" w:rsidRDefault="00B01443" w:rsidP="00D80000">
            <w:pPr>
              <w:widowControl w:val="0"/>
              <w:autoSpaceDE w:val="0"/>
              <w:autoSpaceDN w:val="0"/>
              <w:adjustRightInd w:val="0"/>
              <w:jc w:val="both"/>
              <w:rPr>
                <w:sz w:val="24"/>
                <w:szCs w:val="24"/>
              </w:rPr>
            </w:pPr>
            <w:r w:rsidRPr="00C43884">
              <w:rPr>
                <w:sz w:val="24"/>
                <w:szCs w:val="24"/>
              </w:rPr>
              <w:t xml:space="preserve">В </w:t>
            </w:r>
            <w:r w:rsidR="00D80000" w:rsidRPr="00C43884">
              <w:rPr>
                <w:sz w:val="24"/>
                <w:szCs w:val="24"/>
              </w:rPr>
              <w:t>сентябре</w:t>
            </w:r>
            <w:r w:rsidRPr="00C43884">
              <w:rPr>
                <w:sz w:val="24"/>
                <w:szCs w:val="24"/>
              </w:rPr>
              <w:t xml:space="preserve"> 2016 года поступила и</w:t>
            </w:r>
            <w:r w:rsidRPr="00C43884">
              <w:rPr>
                <w:sz w:val="24"/>
                <w:szCs w:val="24"/>
              </w:rPr>
              <w:t>н</w:t>
            </w:r>
            <w:r w:rsidRPr="00C43884">
              <w:rPr>
                <w:sz w:val="24"/>
                <w:szCs w:val="24"/>
              </w:rPr>
              <w:t xml:space="preserve">формация о заключении </w:t>
            </w:r>
            <w:r w:rsidR="00D80000" w:rsidRPr="00C43884">
              <w:rPr>
                <w:sz w:val="24"/>
                <w:szCs w:val="24"/>
              </w:rPr>
              <w:t>5</w:t>
            </w:r>
            <w:r w:rsidRPr="00C43884">
              <w:rPr>
                <w:sz w:val="24"/>
                <w:szCs w:val="24"/>
              </w:rPr>
              <w:t xml:space="preserve"> договоров гражданско-правового характера от </w:t>
            </w:r>
            <w:r w:rsidR="00D80000" w:rsidRPr="00C43884">
              <w:rPr>
                <w:sz w:val="24"/>
                <w:szCs w:val="24"/>
              </w:rPr>
              <w:t>4</w:t>
            </w:r>
            <w:r w:rsidRPr="00C43884">
              <w:rPr>
                <w:sz w:val="24"/>
                <w:szCs w:val="24"/>
              </w:rPr>
              <w:t xml:space="preserve"> организаций. Количество легализ</w:t>
            </w:r>
            <w:r w:rsidRPr="00C43884">
              <w:rPr>
                <w:sz w:val="24"/>
                <w:szCs w:val="24"/>
              </w:rPr>
              <w:t>о</w:t>
            </w:r>
            <w:r w:rsidRPr="00C43884">
              <w:rPr>
                <w:sz w:val="24"/>
                <w:szCs w:val="24"/>
              </w:rPr>
              <w:t>ванных, трудоустроенных работн</w:t>
            </w:r>
            <w:r w:rsidRPr="00C43884">
              <w:rPr>
                <w:sz w:val="24"/>
                <w:szCs w:val="24"/>
              </w:rPr>
              <w:t>и</w:t>
            </w:r>
            <w:r w:rsidRPr="00C43884">
              <w:rPr>
                <w:sz w:val="24"/>
                <w:szCs w:val="24"/>
              </w:rPr>
              <w:t xml:space="preserve">ков в районе по состоянию на </w:t>
            </w:r>
            <w:r w:rsidR="00D80000" w:rsidRPr="00C43884">
              <w:rPr>
                <w:sz w:val="24"/>
                <w:szCs w:val="24"/>
              </w:rPr>
              <w:lastRenderedPageBreak/>
              <w:t>01.10</w:t>
            </w:r>
            <w:r w:rsidRPr="00C43884">
              <w:rPr>
                <w:sz w:val="24"/>
                <w:szCs w:val="24"/>
              </w:rPr>
              <w:t xml:space="preserve">.2016  всего – </w:t>
            </w:r>
            <w:r w:rsidR="00D80000" w:rsidRPr="00C43884">
              <w:rPr>
                <w:sz w:val="24"/>
                <w:szCs w:val="24"/>
              </w:rPr>
              <w:t>494</w:t>
            </w:r>
            <w:r w:rsidRPr="00C43884">
              <w:rPr>
                <w:sz w:val="24"/>
                <w:szCs w:val="24"/>
              </w:rPr>
              <w:t>.</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tcPr>
          <w:p w:rsidR="00D20658" w:rsidRPr="00C43884" w:rsidRDefault="00D20658" w:rsidP="00EE186A">
            <w:pPr>
              <w:jc w:val="center"/>
              <w:rPr>
                <w:sz w:val="24"/>
                <w:szCs w:val="24"/>
              </w:rPr>
            </w:pPr>
            <w:r w:rsidRPr="00C43884">
              <w:rPr>
                <w:sz w:val="24"/>
                <w:szCs w:val="24"/>
              </w:rPr>
              <w:lastRenderedPageBreak/>
              <w:t>38.</w:t>
            </w:r>
          </w:p>
        </w:tc>
        <w:tc>
          <w:tcPr>
            <w:tcW w:w="674" w:type="pct"/>
            <w:tcBorders>
              <w:top w:val="single" w:sz="4" w:space="0" w:color="auto"/>
              <w:left w:val="single" w:sz="4" w:space="0" w:color="auto"/>
              <w:bottom w:val="single" w:sz="4" w:space="0" w:color="auto"/>
              <w:right w:val="single" w:sz="4" w:space="0" w:color="auto"/>
            </w:tcBorders>
          </w:tcPr>
          <w:p w:rsidR="00D20658" w:rsidRPr="00C43884" w:rsidRDefault="00D20658" w:rsidP="00E23C2B">
            <w:pPr>
              <w:widowControl w:val="0"/>
              <w:autoSpaceDE w:val="0"/>
              <w:autoSpaceDN w:val="0"/>
              <w:adjustRightInd w:val="0"/>
              <w:jc w:val="both"/>
              <w:rPr>
                <w:sz w:val="24"/>
                <w:szCs w:val="24"/>
              </w:rPr>
            </w:pPr>
            <w:r w:rsidRPr="00C43884">
              <w:rPr>
                <w:sz w:val="24"/>
                <w:szCs w:val="24"/>
              </w:rPr>
              <w:t>Мониторинг о</w:t>
            </w:r>
            <w:r w:rsidRPr="00C43884">
              <w:rPr>
                <w:sz w:val="24"/>
                <w:szCs w:val="24"/>
              </w:rPr>
              <w:t>р</w:t>
            </w:r>
            <w:r w:rsidRPr="00C43884">
              <w:rPr>
                <w:sz w:val="24"/>
                <w:szCs w:val="24"/>
              </w:rPr>
              <w:t>ганизаций, ос</w:t>
            </w:r>
            <w:r w:rsidRPr="00C43884">
              <w:rPr>
                <w:sz w:val="24"/>
                <w:szCs w:val="24"/>
              </w:rPr>
              <w:t>у</w:t>
            </w:r>
            <w:r w:rsidRPr="00C43884">
              <w:rPr>
                <w:sz w:val="24"/>
                <w:szCs w:val="24"/>
              </w:rPr>
              <w:t>ществляющих сервисное обсл</w:t>
            </w:r>
            <w:r w:rsidRPr="00C43884">
              <w:rPr>
                <w:sz w:val="24"/>
                <w:szCs w:val="24"/>
              </w:rPr>
              <w:t>у</w:t>
            </w:r>
            <w:r w:rsidRPr="00C43884">
              <w:rPr>
                <w:sz w:val="24"/>
                <w:szCs w:val="24"/>
              </w:rPr>
              <w:t>живание нефтег</w:t>
            </w:r>
            <w:r w:rsidRPr="00C43884">
              <w:rPr>
                <w:sz w:val="24"/>
                <w:szCs w:val="24"/>
              </w:rPr>
              <w:t>а</w:t>
            </w:r>
            <w:r w:rsidRPr="00C43884">
              <w:rPr>
                <w:sz w:val="24"/>
                <w:szCs w:val="24"/>
              </w:rPr>
              <w:t>зодобывающих компаний</w:t>
            </w:r>
          </w:p>
        </w:tc>
        <w:tc>
          <w:tcPr>
            <w:tcW w:w="710" w:type="pct"/>
            <w:tcBorders>
              <w:top w:val="single" w:sz="4" w:space="0" w:color="auto"/>
              <w:left w:val="single" w:sz="4" w:space="0" w:color="auto"/>
              <w:bottom w:val="single" w:sz="4" w:space="0" w:color="auto"/>
              <w:right w:val="single" w:sz="4" w:space="0" w:color="auto"/>
            </w:tcBorders>
          </w:tcPr>
          <w:p w:rsidR="00D20658" w:rsidRPr="00C43884" w:rsidRDefault="00D20658" w:rsidP="00E23C2B">
            <w:pPr>
              <w:widowControl w:val="0"/>
              <w:autoSpaceDE w:val="0"/>
              <w:autoSpaceDN w:val="0"/>
              <w:adjustRightInd w:val="0"/>
              <w:jc w:val="both"/>
              <w:rPr>
                <w:sz w:val="24"/>
                <w:szCs w:val="24"/>
              </w:rPr>
            </w:pPr>
            <w:r w:rsidRPr="00C43884">
              <w:rPr>
                <w:sz w:val="24"/>
                <w:szCs w:val="24"/>
              </w:rPr>
              <w:t>отдел труда адм</w:t>
            </w:r>
            <w:r w:rsidRPr="00C43884">
              <w:rPr>
                <w:sz w:val="24"/>
                <w:szCs w:val="24"/>
              </w:rPr>
              <w:t>и</w:t>
            </w:r>
            <w:r w:rsidRPr="00C43884">
              <w:rPr>
                <w:sz w:val="24"/>
                <w:szCs w:val="24"/>
              </w:rPr>
              <w:t>нистрации района;</w:t>
            </w:r>
          </w:p>
          <w:p w:rsidR="00D20658" w:rsidRPr="00C43884" w:rsidRDefault="00D20658" w:rsidP="00E23C2B">
            <w:pPr>
              <w:widowControl w:val="0"/>
              <w:autoSpaceDE w:val="0"/>
              <w:autoSpaceDN w:val="0"/>
              <w:adjustRightInd w:val="0"/>
              <w:jc w:val="both"/>
              <w:rPr>
                <w:sz w:val="24"/>
                <w:szCs w:val="24"/>
              </w:rPr>
            </w:pPr>
            <w:r w:rsidRPr="00C43884">
              <w:rPr>
                <w:sz w:val="24"/>
                <w:szCs w:val="24"/>
              </w:rPr>
              <w:t>комитет эконом</w:t>
            </w:r>
            <w:r w:rsidRPr="00C43884">
              <w:rPr>
                <w:sz w:val="24"/>
                <w:szCs w:val="24"/>
              </w:rPr>
              <w:t>и</w:t>
            </w:r>
            <w:r w:rsidRPr="00C43884">
              <w:rPr>
                <w:sz w:val="24"/>
                <w:szCs w:val="24"/>
              </w:rPr>
              <w:t>ки администрации района</w:t>
            </w:r>
          </w:p>
        </w:tc>
        <w:tc>
          <w:tcPr>
            <w:tcW w:w="753" w:type="pct"/>
            <w:tcBorders>
              <w:top w:val="single" w:sz="4" w:space="0" w:color="auto"/>
              <w:left w:val="single" w:sz="4" w:space="0" w:color="auto"/>
              <w:bottom w:val="single" w:sz="4" w:space="0" w:color="auto"/>
              <w:right w:val="single" w:sz="4" w:space="0" w:color="auto"/>
            </w:tcBorders>
          </w:tcPr>
          <w:p w:rsidR="00D20658" w:rsidRPr="00C43884" w:rsidRDefault="00D20658" w:rsidP="00D20658">
            <w:pPr>
              <w:widowControl w:val="0"/>
              <w:autoSpaceDE w:val="0"/>
              <w:autoSpaceDN w:val="0"/>
              <w:adjustRightInd w:val="0"/>
              <w:jc w:val="both"/>
              <w:rPr>
                <w:sz w:val="24"/>
                <w:szCs w:val="24"/>
              </w:rPr>
            </w:pPr>
            <w:proofErr w:type="gramStart"/>
            <w:r w:rsidRPr="00C43884">
              <w:rPr>
                <w:sz w:val="24"/>
                <w:szCs w:val="24"/>
              </w:rPr>
              <w:t>информация в раб</w:t>
            </w:r>
            <w:r w:rsidRPr="00C43884">
              <w:rPr>
                <w:sz w:val="24"/>
                <w:szCs w:val="24"/>
              </w:rPr>
              <w:t>о</w:t>
            </w:r>
            <w:r w:rsidRPr="00C43884">
              <w:rPr>
                <w:sz w:val="24"/>
                <w:szCs w:val="24"/>
              </w:rPr>
              <w:t>чую группу по м</w:t>
            </w:r>
            <w:r w:rsidRPr="00C43884">
              <w:rPr>
                <w:sz w:val="24"/>
                <w:szCs w:val="24"/>
              </w:rPr>
              <w:t>о</w:t>
            </w:r>
            <w:r w:rsidRPr="00C43884">
              <w:rPr>
                <w:sz w:val="24"/>
                <w:szCs w:val="24"/>
              </w:rPr>
              <w:t>ниторингу развития ситуации в соц</w:t>
            </w:r>
            <w:r w:rsidRPr="00C43884">
              <w:rPr>
                <w:sz w:val="24"/>
                <w:szCs w:val="24"/>
              </w:rPr>
              <w:t>и</w:t>
            </w:r>
            <w:r w:rsidRPr="00C43884">
              <w:rPr>
                <w:sz w:val="24"/>
                <w:szCs w:val="24"/>
              </w:rPr>
              <w:t>ально-экономической сф</w:t>
            </w:r>
            <w:r w:rsidRPr="00C43884">
              <w:rPr>
                <w:sz w:val="24"/>
                <w:szCs w:val="24"/>
              </w:rPr>
              <w:t>е</w:t>
            </w:r>
            <w:r w:rsidRPr="00C43884">
              <w:rPr>
                <w:sz w:val="24"/>
                <w:szCs w:val="24"/>
              </w:rPr>
              <w:t>ре и реализации Плана мероприятий по обеспечению у</w:t>
            </w:r>
            <w:r w:rsidRPr="00C43884">
              <w:rPr>
                <w:sz w:val="24"/>
                <w:szCs w:val="24"/>
              </w:rPr>
              <w:t>с</w:t>
            </w:r>
            <w:r w:rsidRPr="00C43884">
              <w:rPr>
                <w:sz w:val="24"/>
                <w:szCs w:val="24"/>
              </w:rPr>
              <w:t>тойчивого развития экономики и соц</w:t>
            </w:r>
            <w:r w:rsidRPr="00C43884">
              <w:rPr>
                <w:sz w:val="24"/>
                <w:szCs w:val="24"/>
              </w:rPr>
              <w:t>и</w:t>
            </w:r>
            <w:r w:rsidRPr="00C43884">
              <w:rPr>
                <w:sz w:val="24"/>
                <w:szCs w:val="24"/>
              </w:rPr>
              <w:t>альной стабильн</w:t>
            </w:r>
            <w:r w:rsidRPr="00C43884">
              <w:rPr>
                <w:sz w:val="24"/>
                <w:szCs w:val="24"/>
              </w:rPr>
              <w:t>о</w:t>
            </w:r>
            <w:r w:rsidRPr="00C43884">
              <w:rPr>
                <w:sz w:val="24"/>
                <w:szCs w:val="24"/>
              </w:rPr>
              <w:t>сти в районе</w:t>
            </w:r>
            <w:proofErr w:type="gramEnd"/>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23C2B">
            <w:pPr>
              <w:widowControl w:val="0"/>
              <w:autoSpaceDE w:val="0"/>
              <w:autoSpaceDN w:val="0"/>
              <w:adjustRightInd w:val="0"/>
              <w:jc w:val="center"/>
              <w:rPr>
                <w:sz w:val="24"/>
                <w:szCs w:val="24"/>
              </w:rPr>
            </w:pPr>
            <w:r w:rsidRPr="00C43884">
              <w:rPr>
                <w:sz w:val="24"/>
                <w:szCs w:val="24"/>
              </w:rPr>
              <w:t>ежеква</w:t>
            </w:r>
            <w:r w:rsidRPr="00C43884">
              <w:rPr>
                <w:sz w:val="24"/>
                <w:szCs w:val="24"/>
              </w:rPr>
              <w:t>р</w:t>
            </w:r>
            <w:r w:rsidRPr="00C43884">
              <w:rPr>
                <w:sz w:val="24"/>
                <w:szCs w:val="24"/>
              </w:rPr>
              <w:t>тально</w:t>
            </w:r>
          </w:p>
        </w:tc>
        <w:tc>
          <w:tcPr>
            <w:tcW w:w="848" w:type="pct"/>
            <w:tcBorders>
              <w:top w:val="single" w:sz="4" w:space="0" w:color="auto"/>
              <w:left w:val="single" w:sz="4" w:space="0" w:color="auto"/>
              <w:bottom w:val="single" w:sz="4" w:space="0" w:color="auto"/>
              <w:right w:val="single" w:sz="4" w:space="0" w:color="auto"/>
            </w:tcBorders>
          </w:tcPr>
          <w:p w:rsidR="00D20658" w:rsidRPr="00C43884" w:rsidRDefault="00D20658" w:rsidP="00D20658">
            <w:pPr>
              <w:widowControl w:val="0"/>
              <w:autoSpaceDE w:val="0"/>
              <w:autoSpaceDN w:val="0"/>
              <w:adjustRightInd w:val="0"/>
              <w:jc w:val="both"/>
              <w:rPr>
                <w:sz w:val="24"/>
                <w:szCs w:val="24"/>
              </w:rPr>
            </w:pPr>
            <w:r w:rsidRPr="00C43884">
              <w:rPr>
                <w:sz w:val="24"/>
                <w:szCs w:val="24"/>
              </w:rPr>
              <w:t>своевременное выя</w:t>
            </w:r>
            <w:r w:rsidRPr="00C43884">
              <w:rPr>
                <w:sz w:val="24"/>
                <w:szCs w:val="24"/>
              </w:rPr>
              <w:t>в</w:t>
            </w:r>
            <w:r w:rsidRPr="00C43884">
              <w:rPr>
                <w:sz w:val="24"/>
                <w:szCs w:val="24"/>
              </w:rPr>
              <w:t>ление кризисных явл</w:t>
            </w:r>
            <w:r w:rsidRPr="00C43884">
              <w:rPr>
                <w:sz w:val="24"/>
                <w:szCs w:val="24"/>
              </w:rPr>
              <w:t>е</w:t>
            </w:r>
            <w:r w:rsidRPr="00C43884">
              <w:rPr>
                <w:sz w:val="24"/>
                <w:szCs w:val="24"/>
              </w:rPr>
              <w:t>ний с целью принятия управленческих реш</w:t>
            </w:r>
            <w:r w:rsidRPr="00C43884">
              <w:rPr>
                <w:sz w:val="24"/>
                <w:szCs w:val="24"/>
              </w:rPr>
              <w:t>е</w:t>
            </w:r>
            <w:r w:rsidRPr="00C43884">
              <w:rPr>
                <w:sz w:val="24"/>
                <w:szCs w:val="24"/>
              </w:rPr>
              <w:t>ний</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FB21BC" w:rsidP="00A85AD6">
            <w:pPr>
              <w:widowControl w:val="0"/>
              <w:autoSpaceDE w:val="0"/>
              <w:autoSpaceDN w:val="0"/>
              <w:adjustRightInd w:val="0"/>
              <w:jc w:val="both"/>
              <w:rPr>
                <w:sz w:val="24"/>
                <w:szCs w:val="24"/>
              </w:rPr>
            </w:pPr>
            <w:r w:rsidRPr="00C43884">
              <w:rPr>
                <w:sz w:val="24"/>
                <w:szCs w:val="24"/>
              </w:rPr>
              <w:t>Проведен мониторинг организаций осуществляющих сервисное обсл</w:t>
            </w:r>
            <w:r w:rsidRPr="00C43884">
              <w:rPr>
                <w:sz w:val="24"/>
                <w:szCs w:val="24"/>
              </w:rPr>
              <w:t>у</w:t>
            </w:r>
            <w:r w:rsidRPr="00C43884">
              <w:rPr>
                <w:sz w:val="24"/>
                <w:szCs w:val="24"/>
              </w:rPr>
              <w:t xml:space="preserve">живание нефтегазодобывающих компаний. </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39.</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both"/>
              <w:rPr>
                <w:sz w:val="24"/>
                <w:szCs w:val="24"/>
              </w:rPr>
            </w:pPr>
            <w:r w:rsidRPr="00C43884">
              <w:rPr>
                <w:sz w:val="24"/>
                <w:szCs w:val="24"/>
              </w:rPr>
              <w:t>Мониторинг тр</w:t>
            </w:r>
            <w:r w:rsidRPr="00C43884">
              <w:rPr>
                <w:sz w:val="24"/>
                <w:szCs w:val="24"/>
              </w:rPr>
              <w:t>у</w:t>
            </w:r>
            <w:r w:rsidRPr="00C43884">
              <w:rPr>
                <w:sz w:val="24"/>
                <w:szCs w:val="24"/>
              </w:rPr>
              <w:t>доустройства и</w:t>
            </w:r>
            <w:r w:rsidRPr="00C43884">
              <w:rPr>
                <w:sz w:val="24"/>
                <w:szCs w:val="24"/>
              </w:rPr>
              <w:t>н</w:t>
            </w:r>
            <w:r w:rsidRPr="00C43884">
              <w:rPr>
                <w:sz w:val="24"/>
                <w:szCs w:val="24"/>
              </w:rPr>
              <w:t>валидов, выпус</w:t>
            </w:r>
            <w:r w:rsidRPr="00C43884">
              <w:rPr>
                <w:sz w:val="24"/>
                <w:szCs w:val="24"/>
              </w:rPr>
              <w:t>к</w:t>
            </w:r>
            <w:r w:rsidRPr="00C43884">
              <w:rPr>
                <w:sz w:val="24"/>
                <w:szCs w:val="24"/>
              </w:rPr>
              <w:t>ников образов</w:t>
            </w:r>
            <w:r w:rsidRPr="00C43884">
              <w:rPr>
                <w:sz w:val="24"/>
                <w:szCs w:val="24"/>
              </w:rPr>
              <w:t>а</w:t>
            </w:r>
            <w:r w:rsidRPr="00C43884">
              <w:rPr>
                <w:sz w:val="24"/>
                <w:szCs w:val="24"/>
              </w:rPr>
              <w:t>тельных орган</w:t>
            </w:r>
            <w:r w:rsidRPr="00C43884">
              <w:rPr>
                <w:sz w:val="24"/>
                <w:szCs w:val="24"/>
              </w:rPr>
              <w:t>и</w:t>
            </w:r>
            <w:r w:rsidRPr="00C43884">
              <w:rPr>
                <w:sz w:val="24"/>
                <w:szCs w:val="24"/>
              </w:rPr>
              <w:t>заций высшего и среднего профе</w:t>
            </w:r>
            <w:r w:rsidRPr="00C43884">
              <w:rPr>
                <w:sz w:val="24"/>
                <w:szCs w:val="24"/>
              </w:rPr>
              <w:t>с</w:t>
            </w:r>
            <w:r w:rsidRPr="00C43884">
              <w:rPr>
                <w:sz w:val="24"/>
                <w:szCs w:val="24"/>
              </w:rPr>
              <w:t>сионального о</w:t>
            </w:r>
            <w:r w:rsidRPr="00C43884">
              <w:rPr>
                <w:sz w:val="24"/>
                <w:szCs w:val="24"/>
              </w:rPr>
              <w:t>б</w:t>
            </w:r>
            <w:r w:rsidRPr="00C43884">
              <w:rPr>
                <w:sz w:val="24"/>
                <w:szCs w:val="24"/>
              </w:rPr>
              <w:t>разования, гра</w:t>
            </w:r>
            <w:r w:rsidRPr="00C43884">
              <w:rPr>
                <w:sz w:val="24"/>
                <w:szCs w:val="24"/>
              </w:rPr>
              <w:t>ж</w:t>
            </w:r>
            <w:r w:rsidRPr="00C43884">
              <w:rPr>
                <w:sz w:val="24"/>
                <w:szCs w:val="24"/>
              </w:rPr>
              <w:t>дан из числа к</w:t>
            </w:r>
            <w:r w:rsidRPr="00C43884">
              <w:rPr>
                <w:sz w:val="24"/>
                <w:szCs w:val="24"/>
              </w:rPr>
              <w:t>о</w:t>
            </w:r>
            <w:r w:rsidRPr="00C43884">
              <w:rPr>
                <w:sz w:val="24"/>
                <w:szCs w:val="24"/>
              </w:rPr>
              <w:t>ренных малочи</w:t>
            </w:r>
            <w:r w:rsidRPr="00C43884">
              <w:rPr>
                <w:sz w:val="24"/>
                <w:szCs w:val="24"/>
              </w:rPr>
              <w:t>с</w:t>
            </w:r>
            <w:r w:rsidRPr="00C43884">
              <w:rPr>
                <w:sz w:val="24"/>
                <w:szCs w:val="24"/>
              </w:rPr>
              <w:t>ленных народов Севера</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both"/>
              <w:rPr>
                <w:sz w:val="24"/>
                <w:szCs w:val="24"/>
              </w:rPr>
            </w:pPr>
            <w:r w:rsidRPr="00C43884">
              <w:rPr>
                <w:sz w:val="24"/>
                <w:szCs w:val="24"/>
              </w:rPr>
              <w:t>отдел труда адм</w:t>
            </w:r>
            <w:r w:rsidRPr="00C43884">
              <w:rPr>
                <w:sz w:val="24"/>
                <w:szCs w:val="24"/>
              </w:rPr>
              <w:t>и</w:t>
            </w:r>
            <w:r w:rsidRPr="00C43884">
              <w:rPr>
                <w:sz w:val="24"/>
                <w:szCs w:val="24"/>
              </w:rPr>
              <w:t xml:space="preserve">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both"/>
              <w:rPr>
                <w:sz w:val="24"/>
                <w:szCs w:val="24"/>
              </w:rPr>
            </w:pPr>
            <w:r w:rsidRPr="00C43884">
              <w:rPr>
                <w:sz w:val="24"/>
                <w:szCs w:val="24"/>
              </w:rPr>
              <w:t>информация в Д</w:t>
            </w:r>
            <w:r w:rsidRPr="00C43884">
              <w:rPr>
                <w:sz w:val="24"/>
                <w:szCs w:val="24"/>
              </w:rPr>
              <w:t>е</w:t>
            </w:r>
            <w:r w:rsidRPr="00C43884">
              <w:rPr>
                <w:sz w:val="24"/>
                <w:szCs w:val="24"/>
              </w:rPr>
              <w:t>партамент эконом</w:t>
            </w:r>
            <w:r w:rsidRPr="00C43884">
              <w:rPr>
                <w:sz w:val="24"/>
                <w:szCs w:val="24"/>
              </w:rPr>
              <w:t>и</w:t>
            </w:r>
            <w:r w:rsidRPr="00C43884">
              <w:rPr>
                <w:sz w:val="24"/>
                <w:szCs w:val="24"/>
              </w:rPr>
              <w:t>ческого развития автономного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center"/>
              <w:rPr>
                <w:sz w:val="24"/>
                <w:szCs w:val="24"/>
              </w:rPr>
            </w:pPr>
            <w:r w:rsidRPr="00C43884">
              <w:rPr>
                <w:sz w:val="24"/>
                <w:szCs w:val="24"/>
              </w:rPr>
              <w:t>еженедел</w:t>
            </w:r>
            <w:r w:rsidRPr="00C43884">
              <w:rPr>
                <w:sz w:val="24"/>
                <w:szCs w:val="24"/>
              </w:rPr>
              <w:t>ь</w:t>
            </w:r>
            <w:r w:rsidRPr="00C43884">
              <w:rPr>
                <w:sz w:val="24"/>
                <w:szCs w:val="24"/>
              </w:rPr>
              <w:t>но</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widowControl w:val="0"/>
              <w:autoSpaceDE w:val="0"/>
              <w:autoSpaceDN w:val="0"/>
              <w:adjustRightInd w:val="0"/>
              <w:jc w:val="both"/>
              <w:rPr>
                <w:sz w:val="24"/>
                <w:szCs w:val="24"/>
              </w:rPr>
            </w:pPr>
            <w:r w:rsidRPr="00C43884">
              <w:rPr>
                <w:sz w:val="24"/>
                <w:szCs w:val="24"/>
              </w:rPr>
              <w:t>своевременное выя</w:t>
            </w:r>
            <w:r w:rsidRPr="00C43884">
              <w:rPr>
                <w:sz w:val="24"/>
                <w:szCs w:val="24"/>
              </w:rPr>
              <w:t>в</w:t>
            </w:r>
            <w:r w:rsidRPr="00C43884">
              <w:rPr>
                <w:sz w:val="24"/>
                <w:szCs w:val="24"/>
              </w:rPr>
              <w:t>ление кризисных явл</w:t>
            </w:r>
            <w:r w:rsidRPr="00C43884">
              <w:rPr>
                <w:sz w:val="24"/>
                <w:szCs w:val="24"/>
              </w:rPr>
              <w:t>е</w:t>
            </w:r>
            <w:r w:rsidRPr="00C43884">
              <w:rPr>
                <w:sz w:val="24"/>
                <w:szCs w:val="24"/>
              </w:rPr>
              <w:t>ний с целью принятия управленческих реш</w:t>
            </w:r>
            <w:r w:rsidRPr="00C43884">
              <w:rPr>
                <w:sz w:val="24"/>
                <w:szCs w:val="24"/>
              </w:rPr>
              <w:t>е</w:t>
            </w:r>
            <w:r w:rsidRPr="00C43884">
              <w:rPr>
                <w:sz w:val="24"/>
                <w:szCs w:val="24"/>
              </w:rPr>
              <w:t>ний</w:t>
            </w:r>
          </w:p>
        </w:tc>
        <w:tc>
          <w:tcPr>
            <w:tcW w:w="1317" w:type="pct"/>
            <w:tcBorders>
              <w:top w:val="single" w:sz="4" w:space="0" w:color="auto"/>
              <w:left w:val="single" w:sz="4" w:space="0" w:color="auto"/>
              <w:bottom w:val="single" w:sz="4" w:space="0" w:color="auto"/>
              <w:right w:val="single" w:sz="4" w:space="0" w:color="auto"/>
            </w:tcBorders>
          </w:tcPr>
          <w:p w:rsidR="007A361B" w:rsidRPr="00C43884" w:rsidRDefault="007A361B" w:rsidP="007A361B">
            <w:pPr>
              <w:widowControl w:val="0"/>
              <w:autoSpaceDE w:val="0"/>
              <w:autoSpaceDN w:val="0"/>
              <w:adjustRightInd w:val="0"/>
              <w:jc w:val="both"/>
              <w:rPr>
                <w:sz w:val="24"/>
                <w:szCs w:val="24"/>
              </w:rPr>
            </w:pPr>
            <w:r w:rsidRPr="00C43884">
              <w:rPr>
                <w:sz w:val="24"/>
                <w:szCs w:val="24"/>
              </w:rPr>
              <w:t>Отдел труда еженедельно проводит мониторинг трудоустройства инв</w:t>
            </w:r>
            <w:r w:rsidRPr="00C43884">
              <w:rPr>
                <w:sz w:val="24"/>
                <w:szCs w:val="24"/>
              </w:rPr>
              <w:t>а</w:t>
            </w:r>
            <w:r w:rsidRPr="00C43884">
              <w:rPr>
                <w:sz w:val="24"/>
                <w:szCs w:val="24"/>
              </w:rPr>
              <w:t>лидов, выпускников образовательных организаций высшего и среднего профессионального образования, граждан из числа коренных малочи</w:t>
            </w:r>
            <w:r w:rsidRPr="00C43884">
              <w:rPr>
                <w:sz w:val="24"/>
                <w:szCs w:val="24"/>
              </w:rPr>
              <w:t>с</w:t>
            </w:r>
            <w:r w:rsidRPr="00C43884">
              <w:rPr>
                <w:sz w:val="24"/>
                <w:szCs w:val="24"/>
              </w:rPr>
              <w:t xml:space="preserve">ленных народов Севера. </w:t>
            </w:r>
          </w:p>
          <w:p w:rsidR="00D20658" w:rsidRPr="00C43884" w:rsidRDefault="00D80000" w:rsidP="00D80000">
            <w:pPr>
              <w:widowControl w:val="0"/>
              <w:autoSpaceDE w:val="0"/>
              <w:autoSpaceDN w:val="0"/>
              <w:adjustRightInd w:val="0"/>
              <w:jc w:val="both"/>
              <w:rPr>
                <w:sz w:val="24"/>
                <w:szCs w:val="24"/>
              </w:rPr>
            </w:pPr>
            <w:r w:rsidRPr="00C43884">
              <w:rPr>
                <w:sz w:val="24"/>
                <w:szCs w:val="24"/>
              </w:rPr>
              <w:t>По состоянию на 01.10</w:t>
            </w:r>
            <w:r w:rsidR="007A361B" w:rsidRPr="00C43884">
              <w:rPr>
                <w:sz w:val="24"/>
                <w:szCs w:val="24"/>
              </w:rPr>
              <w:t>.2016 труд</w:t>
            </w:r>
            <w:r w:rsidR="007A361B" w:rsidRPr="00C43884">
              <w:rPr>
                <w:sz w:val="24"/>
                <w:szCs w:val="24"/>
              </w:rPr>
              <w:t>о</w:t>
            </w:r>
            <w:r w:rsidR="007A361B" w:rsidRPr="00C43884">
              <w:rPr>
                <w:sz w:val="24"/>
                <w:szCs w:val="24"/>
              </w:rPr>
              <w:t xml:space="preserve">устроено </w:t>
            </w:r>
            <w:r w:rsidRPr="00C43884">
              <w:rPr>
                <w:sz w:val="24"/>
                <w:szCs w:val="24"/>
              </w:rPr>
              <w:t>10</w:t>
            </w:r>
            <w:r w:rsidR="007A361B" w:rsidRPr="00C43884">
              <w:rPr>
                <w:sz w:val="24"/>
                <w:szCs w:val="24"/>
              </w:rPr>
              <w:t xml:space="preserve"> выпускни</w:t>
            </w:r>
            <w:r w:rsidR="00B01443" w:rsidRPr="00C43884">
              <w:rPr>
                <w:sz w:val="24"/>
                <w:szCs w:val="24"/>
              </w:rPr>
              <w:t>ков</w:t>
            </w:r>
            <w:r w:rsidR="007A361B" w:rsidRPr="00C43884">
              <w:rPr>
                <w:sz w:val="24"/>
                <w:szCs w:val="24"/>
              </w:rPr>
              <w:t xml:space="preserve"> и  </w:t>
            </w:r>
            <w:r w:rsidR="00B01443" w:rsidRPr="00C43884">
              <w:rPr>
                <w:sz w:val="24"/>
                <w:szCs w:val="24"/>
              </w:rPr>
              <w:t xml:space="preserve">6 </w:t>
            </w:r>
            <w:r w:rsidR="007A361B" w:rsidRPr="00C43884">
              <w:rPr>
                <w:sz w:val="24"/>
                <w:szCs w:val="24"/>
              </w:rPr>
              <w:t>гра</w:t>
            </w:r>
            <w:r w:rsidR="007A361B" w:rsidRPr="00C43884">
              <w:rPr>
                <w:sz w:val="24"/>
                <w:szCs w:val="24"/>
              </w:rPr>
              <w:t>ж</w:t>
            </w:r>
            <w:r w:rsidR="007A361B" w:rsidRPr="00C43884">
              <w:rPr>
                <w:sz w:val="24"/>
                <w:szCs w:val="24"/>
              </w:rPr>
              <w:t>дан из числа коренных малочисле</w:t>
            </w:r>
            <w:r w:rsidR="007A361B" w:rsidRPr="00C43884">
              <w:rPr>
                <w:sz w:val="24"/>
                <w:szCs w:val="24"/>
              </w:rPr>
              <w:t>н</w:t>
            </w:r>
            <w:r w:rsidR="007A361B" w:rsidRPr="00C43884">
              <w:rPr>
                <w:sz w:val="24"/>
                <w:szCs w:val="24"/>
              </w:rPr>
              <w:t xml:space="preserve">ных народов Севера и </w:t>
            </w:r>
            <w:r w:rsidRPr="00C43884">
              <w:rPr>
                <w:sz w:val="24"/>
                <w:szCs w:val="24"/>
              </w:rPr>
              <w:t>13</w:t>
            </w:r>
            <w:r w:rsidR="007A361B" w:rsidRPr="00C43884">
              <w:rPr>
                <w:sz w:val="24"/>
                <w:szCs w:val="24"/>
              </w:rPr>
              <w:t xml:space="preserve"> инвалид</w:t>
            </w:r>
            <w:r w:rsidR="00B01443" w:rsidRPr="00C43884">
              <w:rPr>
                <w:sz w:val="24"/>
                <w:szCs w:val="24"/>
              </w:rPr>
              <w:t>ов</w:t>
            </w:r>
            <w:r w:rsidR="007A361B" w:rsidRPr="00C43884">
              <w:rPr>
                <w:sz w:val="24"/>
                <w:szCs w:val="24"/>
              </w:rPr>
              <w:t>.</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40.</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lang w:eastAsia="en-US"/>
              </w:rPr>
            </w:pPr>
            <w:r w:rsidRPr="00C43884">
              <w:rPr>
                <w:sz w:val="24"/>
                <w:szCs w:val="24"/>
                <w:lang w:eastAsia="en-US"/>
              </w:rPr>
              <w:t>Мониторинг ба</w:t>
            </w:r>
            <w:r w:rsidRPr="00C43884">
              <w:rPr>
                <w:sz w:val="24"/>
                <w:szCs w:val="24"/>
                <w:lang w:eastAsia="en-US"/>
              </w:rPr>
              <w:t>н</w:t>
            </w:r>
            <w:r w:rsidRPr="00C43884">
              <w:rPr>
                <w:sz w:val="24"/>
                <w:szCs w:val="24"/>
                <w:lang w:eastAsia="en-US"/>
              </w:rPr>
              <w:t>ковского обсл</w:t>
            </w:r>
            <w:r w:rsidRPr="00C43884">
              <w:rPr>
                <w:sz w:val="24"/>
                <w:szCs w:val="24"/>
                <w:lang w:eastAsia="en-US"/>
              </w:rPr>
              <w:t>у</w:t>
            </w:r>
            <w:r w:rsidRPr="00C43884">
              <w:rPr>
                <w:sz w:val="24"/>
                <w:szCs w:val="24"/>
                <w:lang w:eastAsia="en-US"/>
              </w:rPr>
              <w:t>живания насел</w:t>
            </w:r>
            <w:r w:rsidRPr="00C43884">
              <w:rPr>
                <w:sz w:val="24"/>
                <w:szCs w:val="24"/>
                <w:lang w:eastAsia="en-US"/>
              </w:rPr>
              <w:t>е</w:t>
            </w:r>
            <w:r w:rsidRPr="00C43884">
              <w:rPr>
                <w:sz w:val="24"/>
                <w:szCs w:val="24"/>
                <w:lang w:eastAsia="en-US"/>
              </w:rPr>
              <w:t xml:space="preserve">ния </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lang w:eastAsia="en-US"/>
              </w:rPr>
            </w:pPr>
            <w:r w:rsidRPr="00C43884">
              <w:rPr>
                <w:sz w:val="24"/>
                <w:szCs w:val="24"/>
              </w:rPr>
              <w:t>департамент ф</w:t>
            </w:r>
            <w:r w:rsidRPr="00C43884">
              <w:rPr>
                <w:sz w:val="24"/>
                <w:szCs w:val="24"/>
              </w:rPr>
              <w:t>и</w:t>
            </w:r>
            <w:r w:rsidRPr="00C43884">
              <w:rPr>
                <w:sz w:val="24"/>
                <w:szCs w:val="24"/>
              </w:rPr>
              <w:t>нансов админис</w:t>
            </w:r>
            <w:r w:rsidRPr="00C43884">
              <w:rPr>
                <w:sz w:val="24"/>
                <w:szCs w:val="24"/>
              </w:rPr>
              <w:t>т</w:t>
            </w:r>
            <w:r w:rsidRPr="00C43884">
              <w:rPr>
                <w:sz w:val="24"/>
                <w:szCs w:val="24"/>
              </w:rPr>
              <w:t xml:space="preserve">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lang w:eastAsia="en-US"/>
              </w:rPr>
            </w:pPr>
            <w:r w:rsidRPr="00C43884">
              <w:rPr>
                <w:sz w:val="24"/>
                <w:szCs w:val="24"/>
                <w:lang w:eastAsia="en-US"/>
              </w:rPr>
              <w:t xml:space="preserve">информация в </w:t>
            </w:r>
            <w:r w:rsidRPr="00C43884">
              <w:rPr>
                <w:sz w:val="24"/>
                <w:szCs w:val="24"/>
              </w:rPr>
              <w:t>Д</w:t>
            </w:r>
            <w:r w:rsidRPr="00C43884">
              <w:rPr>
                <w:sz w:val="24"/>
                <w:szCs w:val="24"/>
              </w:rPr>
              <w:t>е</w:t>
            </w:r>
            <w:r w:rsidRPr="00C43884">
              <w:rPr>
                <w:sz w:val="24"/>
                <w:szCs w:val="24"/>
              </w:rPr>
              <w:t>партамент финансов автономного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center"/>
              <w:rPr>
                <w:sz w:val="24"/>
                <w:szCs w:val="24"/>
              </w:rPr>
            </w:pPr>
            <w:r w:rsidRPr="00C43884">
              <w:rPr>
                <w:sz w:val="24"/>
                <w:szCs w:val="24"/>
              </w:rPr>
              <w:t>еженедел</w:t>
            </w:r>
            <w:r w:rsidRPr="00C43884">
              <w:rPr>
                <w:sz w:val="24"/>
                <w:szCs w:val="24"/>
              </w:rPr>
              <w:t>ь</w:t>
            </w:r>
            <w:r w:rsidRPr="00C43884">
              <w:rPr>
                <w:sz w:val="24"/>
                <w:szCs w:val="24"/>
              </w:rPr>
              <w:t>но</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rPr>
            </w:pPr>
            <w:r w:rsidRPr="00C43884">
              <w:rPr>
                <w:sz w:val="24"/>
                <w:szCs w:val="24"/>
              </w:rPr>
              <w:t>своевременное выя</w:t>
            </w:r>
            <w:r w:rsidRPr="00C43884">
              <w:rPr>
                <w:sz w:val="24"/>
                <w:szCs w:val="24"/>
              </w:rPr>
              <w:t>в</w:t>
            </w:r>
            <w:r w:rsidRPr="00C43884">
              <w:rPr>
                <w:sz w:val="24"/>
                <w:szCs w:val="24"/>
              </w:rPr>
              <w:t>ление кризисных явл</w:t>
            </w:r>
            <w:r w:rsidRPr="00C43884">
              <w:rPr>
                <w:sz w:val="24"/>
                <w:szCs w:val="24"/>
              </w:rPr>
              <w:t>е</w:t>
            </w:r>
            <w:r w:rsidRPr="00C43884">
              <w:rPr>
                <w:sz w:val="24"/>
                <w:szCs w:val="24"/>
              </w:rPr>
              <w:t>ний</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F763A1" w:rsidP="00E23C2B">
            <w:pPr>
              <w:jc w:val="both"/>
              <w:rPr>
                <w:sz w:val="24"/>
                <w:szCs w:val="24"/>
              </w:rPr>
            </w:pPr>
            <w:r w:rsidRPr="00C43884">
              <w:rPr>
                <w:sz w:val="24"/>
                <w:szCs w:val="24"/>
              </w:rPr>
              <w:t>Еженедельно проводится мониторинг банковского обслуживания. Кризи</w:t>
            </w:r>
            <w:r w:rsidRPr="00C43884">
              <w:rPr>
                <w:sz w:val="24"/>
                <w:szCs w:val="24"/>
              </w:rPr>
              <w:t>с</w:t>
            </w:r>
            <w:r w:rsidRPr="00C43884">
              <w:rPr>
                <w:sz w:val="24"/>
                <w:szCs w:val="24"/>
              </w:rPr>
              <w:t>ных проявлений не выявлено.</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41.</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lang w:eastAsia="en-US"/>
              </w:rPr>
            </w:pPr>
            <w:r w:rsidRPr="00C43884">
              <w:rPr>
                <w:sz w:val="24"/>
                <w:szCs w:val="24"/>
                <w:lang w:eastAsia="en-US"/>
              </w:rPr>
              <w:t>Повышение ф</w:t>
            </w:r>
            <w:r w:rsidRPr="00C43884">
              <w:rPr>
                <w:sz w:val="24"/>
                <w:szCs w:val="24"/>
                <w:lang w:eastAsia="en-US"/>
              </w:rPr>
              <w:t>и</w:t>
            </w:r>
            <w:r w:rsidRPr="00C43884">
              <w:rPr>
                <w:sz w:val="24"/>
                <w:szCs w:val="24"/>
                <w:lang w:eastAsia="en-US"/>
              </w:rPr>
              <w:t>нансовой грамо</w:t>
            </w:r>
            <w:r w:rsidRPr="00C43884">
              <w:rPr>
                <w:sz w:val="24"/>
                <w:szCs w:val="24"/>
                <w:lang w:eastAsia="en-US"/>
              </w:rPr>
              <w:t>т</w:t>
            </w:r>
            <w:r w:rsidRPr="00C43884">
              <w:rPr>
                <w:sz w:val="24"/>
                <w:szCs w:val="24"/>
                <w:lang w:eastAsia="en-US"/>
              </w:rPr>
              <w:t>ности населения</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rPr>
            </w:pPr>
            <w:r w:rsidRPr="00C43884">
              <w:rPr>
                <w:sz w:val="24"/>
                <w:szCs w:val="24"/>
              </w:rPr>
              <w:t>департамент ф</w:t>
            </w:r>
            <w:r w:rsidRPr="00C43884">
              <w:rPr>
                <w:sz w:val="24"/>
                <w:szCs w:val="24"/>
              </w:rPr>
              <w:t>и</w:t>
            </w:r>
            <w:r w:rsidRPr="00C43884">
              <w:rPr>
                <w:sz w:val="24"/>
                <w:szCs w:val="24"/>
              </w:rPr>
              <w:t>нансов админис</w:t>
            </w:r>
            <w:r w:rsidRPr="00C43884">
              <w:rPr>
                <w:sz w:val="24"/>
                <w:szCs w:val="24"/>
              </w:rPr>
              <w:t>т</w:t>
            </w:r>
            <w:r w:rsidRPr="00C43884">
              <w:rPr>
                <w:sz w:val="24"/>
                <w:szCs w:val="24"/>
              </w:rPr>
              <w:t>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lang w:eastAsia="en-US"/>
              </w:rPr>
            </w:pPr>
            <w:r w:rsidRPr="00C43884">
              <w:rPr>
                <w:sz w:val="24"/>
                <w:szCs w:val="24"/>
                <w:lang w:eastAsia="en-US"/>
              </w:rPr>
              <w:t>реализация муниц</w:t>
            </w:r>
            <w:r w:rsidRPr="00C43884">
              <w:rPr>
                <w:sz w:val="24"/>
                <w:szCs w:val="24"/>
                <w:lang w:eastAsia="en-US"/>
              </w:rPr>
              <w:t>и</w:t>
            </w:r>
            <w:r w:rsidRPr="00C43884">
              <w:rPr>
                <w:sz w:val="24"/>
                <w:szCs w:val="24"/>
                <w:lang w:eastAsia="en-US"/>
              </w:rPr>
              <w:t>пальной программы «Управление в сф</w:t>
            </w:r>
            <w:r w:rsidRPr="00C43884">
              <w:rPr>
                <w:sz w:val="24"/>
                <w:szCs w:val="24"/>
                <w:lang w:eastAsia="en-US"/>
              </w:rPr>
              <w:t>е</w:t>
            </w:r>
            <w:r w:rsidRPr="00C43884">
              <w:rPr>
                <w:sz w:val="24"/>
                <w:szCs w:val="24"/>
                <w:lang w:eastAsia="en-US"/>
              </w:rPr>
              <w:lastRenderedPageBreak/>
              <w:t xml:space="preserve">ре муниципальных финансов </w:t>
            </w:r>
            <w:proofErr w:type="gramStart"/>
            <w:r w:rsidRPr="00C43884">
              <w:rPr>
                <w:sz w:val="24"/>
                <w:szCs w:val="24"/>
                <w:lang w:eastAsia="en-US"/>
              </w:rPr>
              <w:t>в</w:t>
            </w:r>
            <w:proofErr w:type="gramEnd"/>
            <w:r w:rsidRPr="00C43884">
              <w:rPr>
                <w:sz w:val="24"/>
                <w:szCs w:val="24"/>
                <w:lang w:eastAsia="en-US"/>
              </w:rPr>
              <w:t xml:space="preserve"> </w:t>
            </w:r>
            <w:proofErr w:type="gramStart"/>
            <w:r w:rsidRPr="00C43884">
              <w:rPr>
                <w:sz w:val="24"/>
                <w:szCs w:val="24"/>
                <w:lang w:eastAsia="en-US"/>
              </w:rPr>
              <w:t>Нижн</w:t>
            </w:r>
            <w:r w:rsidRPr="00C43884">
              <w:rPr>
                <w:sz w:val="24"/>
                <w:szCs w:val="24"/>
                <w:lang w:eastAsia="en-US"/>
              </w:rPr>
              <w:t>е</w:t>
            </w:r>
            <w:r w:rsidRPr="00C43884">
              <w:rPr>
                <w:sz w:val="24"/>
                <w:szCs w:val="24"/>
                <w:lang w:eastAsia="en-US"/>
              </w:rPr>
              <w:t>вартовском</w:t>
            </w:r>
            <w:proofErr w:type="gramEnd"/>
            <w:r w:rsidRPr="00C43884">
              <w:rPr>
                <w:sz w:val="24"/>
                <w:szCs w:val="24"/>
                <w:lang w:eastAsia="en-US"/>
              </w:rPr>
              <w:t xml:space="preserve"> районе на 2015‒2020 годы»</w:t>
            </w:r>
          </w:p>
        </w:tc>
        <w:tc>
          <w:tcPr>
            <w:tcW w:w="488" w:type="pct"/>
            <w:tcBorders>
              <w:top w:val="single" w:sz="4" w:space="0" w:color="auto"/>
              <w:left w:val="single" w:sz="4" w:space="0" w:color="auto"/>
              <w:bottom w:val="single" w:sz="4" w:space="0" w:color="auto"/>
              <w:right w:val="single" w:sz="4" w:space="0" w:color="auto"/>
            </w:tcBorders>
          </w:tcPr>
          <w:p w:rsidR="00D20658" w:rsidRPr="00C43884" w:rsidRDefault="00D20658" w:rsidP="00E23C2B">
            <w:pPr>
              <w:jc w:val="center"/>
              <w:rPr>
                <w:sz w:val="24"/>
                <w:szCs w:val="24"/>
              </w:rPr>
            </w:pPr>
            <w:r w:rsidRPr="00C43884">
              <w:rPr>
                <w:sz w:val="24"/>
                <w:szCs w:val="24"/>
              </w:rPr>
              <w:lastRenderedPageBreak/>
              <w:t>2016‒2017</w:t>
            </w:r>
          </w:p>
          <w:p w:rsidR="00D20658" w:rsidRPr="00C43884" w:rsidRDefault="00D20658" w:rsidP="00E23C2B">
            <w:pPr>
              <w:jc w:val="center"/>
              <w:rPr>
                <w:sz w:val="24"/>
                <w:szCs w:val="24"/>
              </w:rPr>
            </w:pPr>
            <w:r w:rsidRPr="00C43884">
              <w:rPr>
                <w:sz w:val="24"/>
                <w:szCs w:val="24"/>
              </w:rPr>
              <w:t>годы</w:t>
            </w:r>
          </w:p>
          <w:p w:rsidR="00D20658" w:rsidRPr="00C43884" w:rsidRDefault="00D20658" w:rsidP="00E23C2B">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both"/>
              <w:rPr>
                <w:sz w:val="24"/>
                <w:szCs w:val="24"/>
              </w:rPr>
            </w:pPr>
            <w:r w:rsidRPr="00C43884">
              <w:rPr>
                <w:sz w:val="24"/>
                <w:szCs w:val="24"/>
              </w:rPr>
              <w:t>увеличение охвата н</w:t>
            </w:r>
            <w:r w:rsidRPr="00C43884">
              <w:rPr>
                <w:sz w:val="24"/>
                <w:szCs w:val="24"/>
              </w:rPr>
              <w:t>а</w:t>
            </w:r>
            <w:r w:rsidRPr="00C43884">
              <w:rPr>
                <w:sz w:val="24"/>
                <w:szCs w:val="24"/>
              </w:rPr>
              <w:t>селения мероприяти</w:t>
            </w:r>
            <w:r w:rsidRPr="00C43884">
              <w:rPr>
                <w:sz w:val="24"/>
                <w:szCs w:val="24"/>
              </w:rPr>
              <w:t>я</w:t>
            </w:r>
            <w:r w:rsidRPr="00C43884">
              <w:rPr>
                <w:sz w:val="24"/>
                <w:szCs w:val="24"/>
              </w:rPr>
              <w:t xml:space="preserve">ми, направленными на </w:t>
            </w:r>
            <w:r w:rsidRPr="00C43884">
              <w:rPr>
                <w:sz w:val="24"/>
                <w:szCs w:val="24"/>
              </w:rPr>
              <w:lastRenderedPageBreak/>
              <w:t>повышение финанс</w:t>
            </w:r>
            <w:r w:rsidRPr="00C43884">
              <w:rPr>
                <w:sz w:val="24"/>
                <w:szCs w:val="24"/>
              </w:rPr>
              <w:t>о</w:t>
            </w:r>
            <w:r w:rsidRPr="00C43884">
              <w:rPr>
                <w:sz w:val="24"/>
                <w:szCs w:val="24"/>
              </w:rPr>
              <w:t>вой грамотности на 2,4% в 2016 году и на 2,6% в 2017 году</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F763A1" w:rsidP="00436440">
            <w:pPr>
              <w:jc w:val="both"/>
              <w:rPr>
                <w:sz w:val="24"/>
                <w:szCs w:val="24"/>
              </w:rPr>
            </w:pPr>
            <w:bookmarkStart w:id="0" w:name="_GoBack"/>
            <w:r w:rsidRPr="00C43884">
              <w:rPr>
                <w:sz w:val="24"/>
                <w:szCs w:val="24"/>
              </w:rPr>
              <w:lastRenderedPageBreak/>
              <w:t>На официальном сайте администр</w:t>
            </w:r>
            <w:r w:rsidRPr="00C43884">
              <w:rPr>
                <w:sz w:val="24"/>
                <w:szCs w:val="24"/>
              </w:rPr>
              <w:t>а</w:t>
            </w:r>
            <w:r w:rsidRPr="00C43884">
              <w:rPr>
                <w:sz w:val="24"/>
                <w:szCs w:val="24"/>
              </w:rPr>
              <w:t xml:space="preserve">ции района </w:t>
            </w:r>
            <w:r w:rsidR="00436440" w:rsidRPr="00C43884">
              <w:rPr>
                <w:sz w:val="24"/>
                <w:szCs w:val="24"/>
              </w:rPr>
              <w:t>создан раздел</w:t>
            </w:r>
            <w:r w:rsidRPr="00C43884">
              <w:rPr>
                <w:sz w:val="24"/>
                <w:szCs w:val="24"/>
              </w:rPr>
              <w:t xml:space="preserve"> «Бюджет для граждан»</w:t>
            </w:r>
            <w:bookmarkEnd w:id="0"/>
            <w:r w:rsidR="00436440" w:rsidRPr="00C43884">
              <w:rPr>
                <w:sz w:val="24"/>
                <w:szCs w:val="24"/>
              </w:rPr>
              <w:t>. Информация о перв</w:t>
            </w:r>
            <w:r w:rsidR="00436440" w:rsidRPr="00C43884">
              <w:rPr>
                <w:sz w:val="24"/>
                <w:szCs w:val="24"/>
              </w:rPr>
              <w:t>о</w:t>
            </w:r>
            <w:r w:rsidR="00436440" w:rsidRPr="00C43884">
              <w:rPr>
                <w:sz w:val="24"/>
                <w:szCs w:val="24"/>
              </w:rPr>
              <w:lastRenderedPageBreak/>
              <w:t>начальном бюджете на 2016 год и отчет об исполнении бюджета за 1 квартал 2016 года</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lastRenderedPageBreak/>
              <w:t>42.</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lang w:eastAsia="en-US"/>
              </w:rPr>
            </w:pPr>
            <w:r w:rsidRPr="00C43884">
              <w:rPr>
                <w:sz w:val="24"/>
                <w:szCs w:val="24"/>
                <w:lang w:eastAsia="en-US"/>
              </w:rPr>
              <w:t>Мониторинг з</w:t>
            </w:r>
            <w:r w:rsidRPr="00C43884">
              <w:rPr>
                <w:sz w:val="24"/>
                <w:szCs w:val="24"/>
                <w:lang w:eastAsia="en-US"/>
              </w:rPr>
              <w:t>а</w:t>
            </w:r>
            <w:r w:rsidRPr="00C43884">
              <w:rPr>
                <w:sz w:val="24"/>
                <w:szCs w:val="24"/>
                <w:lang w:eastAsia="en-US"/>
              </w:rPr>
              <w:t>долженности по выплате зарабо</w:t>
            </w:r>
            <w:r w:rsidRPr="00C43884">
              <w:rPr>
                <w:sz w:val="24"/>
                <w:szCs w:val="24"/>
                <w:lang w:eastAsia="en-US"/>
              </w:rPr>
              <w:t>т</w:t>
            </w:r>
            <w:r w:rsidRPr="00C43884">
              <w:rPr>
                <w:sz w:val="24"/>
                <w:szCs w:val="24"/>
                <w:lang w:eastAsia="en-US"/>
              </w:rPr>
              <w:t xml:space="preserve">ной платы </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комитет эконом</w:t>
            </w:r>
            <w:r w:rsidRPr="00C43884">
              <w:rPr>
                <w:sz w:val="24"/>
                <w:szCs w:val="24"/>
              </w:rPr>
              <w:t>и</w:t>
            </w:r>
            <w:r w:rsidRPr="00C43884">
              <w:rPr>
                <w:sz w:val="24"/>
                <w:szCs w:val="24"/>
              </w:rPr>
              <w:t>ки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lang w:eastAsia="en-US"/>
              </w:rPr>
            </w:pPr>
            <w:r w:rsidRPr="00C43884">
              <w:rPr>
                <w:sz w:val="24"/>
                <w:szCs w:val="24"/>
                <w:lang w:eastAsia="en-US"/>
              </w:rPr>
              <w:t>информация в Д</w:t>
            </w:r>
            <w:r w:rsidRPr="00C43884">
              <w:rPr>
                <w:sz w:val="24"/>
                <w:szCs w:val="24"/>
                <w:lang w:eastAsia="en-US"/>
              </w:rPr>
              <w:t>е</w:t>
            </w:r>
            <w:r w:rsidRPr="00C43884">
              <w:rPr>
                <w:sz w:val="24"/>
                <w:szCs w:val="24"/>
                <w:lang w:eastAsia="en-US"/>
              </w:rPr>
              <w:t>партамент эконом</w:t>
            </w:r>
            <w:r w:rsidRPr="00C43884">
              <w:rPr>
                <w:sz w:val="24"/>
                <w:szCs w:val="24"/>
                <w:lang w:eastAsia="en-US"/>
              </w:rPr>
              <w:t>и</w:t>
            </w:r>
            <w:r w:rsidRPr="00C43884">
              <w:rPr>
                <w:sz w:val="24"/>
                <w:szCs w:val="24"/>
                <w:lang w:eastAsia="en-US"/>
              </w:rPr>
              <w:t>ческого развития автономного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23C2B">
            <w:pPr>
              <w:jc w:val="center"/>
              <w:rPr>
                <w:sz w:val="24"/>
                <w:szCs w:val="24"/>
              </w:rPr>
            </w:pPr>
            <w:r w:rsidRPr="00C43884">
              <w:rPr>
                <w:sz w:val="24"/>
                <w:szCs w:val="24"/>
              </w:rPr>
              <w:t>еженедел</w:t>
            </w:r>
            <w:r w:rsidRPr="00C43884">
              <w:rPr>
                <w:sz w:val="24"/>
                <w:szCs w:val="24"/>
              </w:rPr>
              <w:t>ь</w:t>
            </w:r>
            <w:r w:rsidRPr="00C43884">
              <w:rPr>
                <w:sz w:val="24"/>
                <w:szCs w:val="24"/>
              </w:rPr>
              <w:t>но</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своевременное выя</w:t>
            </w:r>
            <w:r w:rsidRPr="00C43884">
              <w:rPr>
                <w:sz w:val="24"/>
                <w:szCs w:val="24"/>
              </w:rPr>
              <w:t>в</w:t>
            </w:r>
            <w:r w:rsidRPr="00C43884">
              <w:rPr>
                <w:sz w:val="24"/>
                <w:szCs w:val="24"/>
              </w:rPr>
              <w:t>ление задолженности по выплате заработной платы в организациях, принятие мер, напра</w:t>
            </w:r>
            <w:r w:rsidRPr="00C43884">
              <w:rPr>
                <w:sz w:val="24"/>
                <w:szCs w:val="24"/>
              </w:rPr>
              <w:t>в</w:t>
            </w:r>
            <w:r w:rsidRPr="00C43884">
              <w:rPr>
                <w:sz w:val="24"/>
                <w:szCs w:val="24"/>
              </w:rPr>
              <w:t>ленных на ликвидацию задолженности</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2E47B3" w:rsidP="002E47B3">
            <w:pPr>
              <w:jc w:val="both"/>
              <w:rPr>
                <w:sz w:val="24"/>
                <w:szCs w:val="24"/>
              </w:rPr>
            </w:pPr>
            <w:r w:rsidRPr="00C43884">
              <w:rPr>
                <w:sz w:val="24"/>
                <w:szCs w:val="24"/>
              </w:rPr>
              <w:t>По состоянию на 01.10</w:t>
            </w:r>
            <w:r w:rsidR="006F7BC0" w:rsidRPr="00C43884">
              <w:rPr>
                <w:sz w:val="24"/>
                <w:szCs w:val="24"/>
              </w:rPr>
              <w:t>.2016 задо</w:t>
            </w:r>
            <w:r w:rsidR="006F7BC0" w:rsidRPr="00C43884">
              <w:rPr>
                <w:sz w:val="24"/>
                <w:szCs w:val="24"/>
              </w:rPr>
              <w:t>л</w:t>
            </w:r>
            <w:r w:rsidR="006F7BC0" w:rsidRPr="00C43884">
              <w:rPr>
                <w:sz w:val="24"/>
                <w:szCs w:val="24"/>
              </w:rPr>
              <w:t>женность по заработной плате отсу</w:t>
            </w:r>
            <w:r w:rsidR="006F7BC0" w:rsidRPr="00C43884">
              <w:rPr>
                <w:sz w:val="24"/>
                <w:szCs w:val="24"/>
              </w:rPr>
              <w:t>т</w:t>
            </w:r>
            <w:r w:rsidR="006F7BC0" w:rsidRPr="00C43884">
              <w:rPr>
                <w:sz w:val="24"/>
                <w:szCs w:val="24"/>
              </w:rPr>
              <w:t>ствует</w:t>
            </w:r>
          </w:p>
        </w:tc>
      </w:tr>
      <w:tr w:rsidR="00D20658" w:rsidRPr="00C43884"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43.</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lang w:eastAsia="en-US"/>
              </w:rPr>
            </w:pPr>
            <w:r w:rsidRPr="00C43884">
              <w:rPr>
                <w:sz w:val="24"/>
                <w:szCs w:val="24"/>
                <w:lang w:eastAsia="en-US"/>
              </w:rPr>
              <w:t>Мониторинг де</w:t>
            </w:r>
            <w:r w:rsidRPr="00C43884">
              <w:rPr>
                <w:sz w:val="24"/>
                <w:szCs w:val="24"/>
                <w:lang w:eastAsia="en-US"/>
              </w:rPr>
              <w:t>я</w:t>
            </w:r>
            <w:r w:rsidRPr="00C43884">
              <w:rPr>
                <w:sz w:val="24"/>
                <w:szCs w:val="24"/>
                <w:lang w:eastAsia="en-US"/>
              </w:rPr>
              <w:t>тельности стро</w:t>
            </w:r>
            <w:r w:rsidRPr="00C43884">
              <w:rPr>
                <w:sz w:val="24"/>
                <w:szCs w:val="24"/>
                <w:lang w:eastAsia="en-US"/>
              </w:rPr>
              <w:t>и</w:t>
            </w:r>
            <w:r w:rsidRPr="00C43884">
              <w:rPr>
                <w:sz w:val="24"/>
                <w:szCs w:val="24"/>
                <w:lang w:eastAsia="en-US"/>
              </w:rPr>
              <w:t>тельного ко</w:t>
            </w:r>
            <w:r w:rsidRPr="00C43884">
              <w:rPr>
                <w:sz w:val="24"/>
                <w:szCs w:val="24"/>
                <w:lang w:eastAsia="en-US"/>
              </w:rPr>
              <w:t>м</w:t>
            </w:r>
            <w:r w:rsidRPr="00C43884">
              <w:rPr>
                <w:sz w:val="24"/>
                <w:szCs w:val="24"/>
                <w:lang w:eastAsia="en-US"/>
              </w:rPr>
              <w:t>плекса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отдел жилищно-коммунального хозяйства, энерг</w:t>
            </w:r>
            <w:r w:rsidRPr="00C43884">
              <w:rPr>
                <w:sz w:val="24"/>
                <w:szCs w:val="24"/>
              </w:rPr>
              <w:t>е</w:t>
            </w:r>
            <w:r w:rsidRPr="00C43884">
              <w:rPr>
                <w:sz w:val="24"/>
                <w:szCs w:val="24"/>
              </w:rPr>
              <w:t>тики и строител</w:t>
            </w:r>
            <w:r w:rsidRPr="00C43884">
              <w:rPr>
                <w:sz w:val="24"/>
                <w:szCs w:val="24"/>
              </w:rPr>
              <w:t>ь</w:t>
            </w:r>
            <w:r w:rsidRPr="00C43884">
              <w:rPr>
                <w:sz w:val="24"/>
                <w:szCs w:val="24"/>
              </w:rPr>
              <w:t>ства администр</w:t>
            </w:r>
            <w:r w:rsidRPr="00C43884">
              <w:rPr>
                <w:sz w:val="24"/>
                <w:szCs w:val="24"/>
              </w:rPr>
              <w:t>а</w:t>
            </w:r>
            <w:r w:rsidRPr="00C43884">
              <w:rPr>
                <w:sz w:val="24"/>
                <w:szCs w:val="24"/>
              </w:rPr>
              <w:t>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lang w:eastAsia="en-US"/>
              </w:rPr>
            </w:pPr>
            <w:proofErr w:type="gramStart"/>
            <w:r w:rsidRPr="00C43884">
              <w:rPr>
                <w:sz w:val="24"/>
                <w:szCs w:val="24"/>
              </w:rPr>
              <w:t>информация в раб</w:t>
            </w:r>
            <w:r w:rsidRPr="00C43884">
              <w:rPr>
                <w:sz w:val="24"/>
                <w:szCs w:val="24"/>
              </w:rPr>
              <w:t>о</w:t>
            </w:r>
            <w:r w:rsidRPr="00C43884">
              <w:rPr>
                <w:sz w:val="24"/>
                <w:szCs w:val="24"/>
              </w:rPr>
              <w:t>чую группу по м</w:t>
            </w:r>
            <w:r w:rsidRPr="00C43884">
              <w:rPr>
                <w:sz w:val="24"/>
                <w:szCs w:val="24"/>
              </w:rPr>
              <w:t>о</w:t>
            </w:r>
            <w:r w:rsidRPr="00C43884">
              <w:rPr>
                <w:sz w:val="24"/>
                <w:szCs w:val="24"/>
              </w:rPr>
              <w:t>ниторингу развития ситуации в соц</w:t>
            </w:r>
            <w:r w:rsidRPr="00C43884">
              <w:rPr>
                <w:sz w:val="24"/>
                <w:szCs w:val="24"/>
              </w:rPr>
              <w:t>и</w:t>
            </w:r>
            <w:r w:rsidRPr="00C43884">
              <w:rPr>
                <w:sz w:val="24"/>
                <w:szCs w:val="24"/>
              </w:rPr>
              <w:t>ально-экономической сф</w:t>
            </w:r>
            <w:r w:rsidRPr="00C43884">
              <w:rPr>
                <w:sz w:val="24"/>
                <w:szCs w:val="24"/>
              </w:rPr>
              <w:t>е</w:t>
            </w:r>
            <w:r w:rsidRPr="00C43884">
              <w:rPr>
                <w:sz w:val="24"/>
                <w:szCs w:val="24"/>
              </w:rPr>
              <w:t>ре и реализации Плана мероприятий по обеспечению у</w:t>
            </w:r>
            <w:r w:rsidRPr="00C43884">
              <w:rPr>
                <w:sz w:val="24"/>
                <w:szCs w:val="24"/>
              </w:rPr>
              <w:t>с</w:t>
            </w:r>
            <w:r w:rsidRPr="00C43884">
              <w:rPr>
                <w:sz w:val="24"/>
                <w:szCs w:val="24"/>
              </w:rPr>
              <w:t>тойчивого развития экономики и соц</w:t>
            </w:r>
            <w:r w:rsidRPr="00C43884">
              <w:rPr>
                <w:sz w:val="24"/>
                <w:szCs w:val="24"/>
              </w:rPr>
              <w:t>и</w:t>
            </w:r>
            <w:r w:rsidRPr="00C43884">
              <w:rPr>
                <w:sz w:val="24"/>
                <w:szCs w:val="24"/>
              </w:rPr>
              <w:t>альной стабильн</w:t>
            </w:r>
            <w:r w:rsidRPr="00C43884">
              <w:rPr>
                <w:sz w:val="24"/>
                <w:szCs w:val="24"/>
              </w:rPr>
              <w:t>о</w:t>
            </w:r>
            <w:r w:rsidRPr="00C43884">
              <w:rPr>
                <w:sz w:val="24"/>
                <w:szCs w:val="24"/>
              </w:rPr>
              <w:t>сти в районе</w:t>
            </w:r>
            <w:proofErr w:type="gramEnd"/>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ежемесячно</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своевременное выя</w:t>
            </w:r>
            <w:r w:rsidRPr="00C43884">
              <w:rPr>
                <w:sz w:val="24"/>
                <w:szCs w:val="24"/>
              </w:rPr>
              <w:t>в</w:t>
            </w:r>
            <w:r w:rsidRPr="00C43884">
              <w:rPr>
                <w:sz w:val="24"/>
                <w:szCs w:val="24"/>
              </w:rPr>
              <w:t>ление кризисных явл</w:t>
            </w:r>
            <w:r w:rsidRPr="00C43884">
              <w:rPr>
                <w:sz w:val="24"/>
                <w:szCs w:val="24"/>
              </w:rPr>
              <w:t>е</w:t>
            </w:r>
            <w:r w:rsidRPr="00C43884">
              <w:rPr>
                <w:sz w:val="24"/>
                <w:szCs w:val="24"/>
              </w:rPr>
              <w:t>ний</w:t>
            </w:r>
          </w:p>
        </w:tc>
        <w:tc>
          <w:tcPr>
            <w:tcW w:w="1317" w:type="pct"/>
            <w:tcBorders>
              <w:top w:val="single" w:sz="4" w:space="0" w:color="auto"/>
              <w:left w:val="single" w:sz="4" w:space="0" w:color="auto"/>
              <w:bottom w:val="single" w:sz="4" w:space="0" w:color="auto"/>
              <w:right w:val="single" w:sz="4" w:space="0" w:color="auto"/>
            </w:tcBorders>
          </w:tcPr>
          <w:p w:rsidR="00D20658" w:rsidRPr="00C43884" w:rsidRDefault="00D54CC8" w:rsidP="00EE186A">
            <w:pPr>
              <w:jc w:val="both"/>
              <w:rPr>
                <w:sz w:val="24"/>
                <w:szCs w:val="24"/>
              </w:rPr>
            </w:pPr>
            <w:r w:rsidRPr="00C43884">
              <w:rPr>
                <w:sz w:val="24"/>
                <w:szCs w:val="24"/>
              </w:rPr>
              <w:t>План ввода жилья на 2016 год с</w:t>
            </w:r>
            <w:r w:rsidRPr="00C43884">
              <w:rPr>
                <w:sz w:val="24"/>
                <w:szCs w:val="24"/>
              </w:rPr>
              <w:t>о</w:t>
            </w:r>
            <w:r w:rsidRPr="00C43884">
              <w:rPr>
                <w:sz w:val="24"/>
                <w:szCs w:val="24"/>
              </w:rPr>
              <w:t xml:space="preserve">ставляет всего 12 тыс.кв.м. в т.ч. 9,2 тыс.кв.м. многоквартирные жилые дома и 2,8 тыс.кв.м. – ИЖС. </w:t>
            </w:r>
          </w:p>
        </w:tc>
      </w:tr>
      <w:tr w:rsidR="00D20658" w:rsidRPr="007469DC"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44.</w:t>
            </w:r>
          </w:p>
        </w:tc>
        <w:tc>
          <w:tcPr>
            <w:tcW w:w="674"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lang w:eastAsia="en-US"/>
              </w:rPr>
            </w:pPr>
            <w:r w:rsidRPr="00C43884">
              <w:rPr>
                <w:sz w:val="24"/>
                <w:szCs w:val="24"/>
                <w:lang w:eastAsia="en-US"/>
              </w:rPr>
              <w:t>Повышение о</w:t>
            </w:r>
            <w:r w:rsidRPr="00C43884">
              <w:rPr>
                <w:sz w:val="24"/>
                <w:szCs w:val="24"/>
                <w:lang w:eastAsia="en-US"/>
              </w:rPr>
              <w:t>т</w:t>
            </w:r>
            <w:r w:rsidRPr="00C43884">
              <w:rPr>
                <w:sz w:val="24"/>
                <w:szCs w:val="24"/>
                <w:lang w:eastAsia="en-US"/>
              </w:rPr>
              <w:t>крытости бю</w:t>
            </w:r>
            <w:r w:rsidRPr="00C43884">
              <w:rPr>
                <w:sz w:val="24"/>
                <w:szCs w:val="24"/>
                <w:lang w:eastAsia="en-US"/>
              </w:rPr>
              <w:t>д</w:t>
            </w:r>
            <w:r w:rsidRPr="00C43884">
              <w:rPr>
                <w:sz w:val="24"/>
                <w:szCs w:val="24"/>
                <w:lang w:eastAsia="en-US"/>
              </w:rPr>
              <w:t>жетных данных и участия граждан в бюджетном пр</w:t>
            </w:r>
            <w:r w:rsidRPr="00C43884">
              <w:rPr>
                <w:sz w:val="24"/>
                <w:szCs w:val="24"/>
                <w:lang w:eastAsia="en-US"/>
              </w:rPr>
              <w:t>о</w:t>
            </w:r>
            <w:r w:rsidRPr="00C43884">
              <w:rPr>
                <w:sz w:val="24"/>
                <w:szCs w:val="24"/>
                <w:lang w:eastAsia="en-US"/>
              </w:rPr>
              <w:t>цессе</w:t>
            </w:r>
          </w:p>
        </w:tc>
        <w:tc>
          <w:tcPr>
            <w:tcW w:w="710"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департамент ф</w:t>
            </w:r>
            <w:r w:rsidRPr="00C43884">
              <w:rPr>
                <w:sz w:val="24"/>
                <w:szCs w:val="24"/>
              </w:rPr>
              <w:t>и</w:t>
            </w:r>
            <w:r w:rsidRPr="00C43884">
              <w:rPr>
                <w:sz w:val="24"/>
                <w:szCs w:val="24"/>
              </w:rPr>
              <w:t>нансов админис</w:t>
            </w:r>
            <w:r w:rsidRPr="00C43884">
              <w:rPr>
                <w:sz w:val="24"/>
                <w:szCs w:val="24"/>
              </w:rPr>
              <w:t>т</w:t>
            </w:r>
            <w:r w:rsidRPr="00C43884">
              <w:rPr>
                <w:sz w:val="24"/>
                <w:szCs w:val="24"/>
              </w:rPr>
              <w:t>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проект распоряж</w:t>
            </w:r>
            <w:r w:rsidRPr="00C43884">
              <w:rPr>
                <w:sz w:val="24"/>
                <w:szCs w:val="24"/>
              </w:rPr>
              <w:t>е</w:t>
            </w:r>
            <w:r w:rsidRPr="00C43884">
              <w:rPr>
                <w:sz w:val="24"/>
                <w:szCs w:val="24"/>
              </w:rPr>
              <w:t>ния администрации района «О повыш</w:t>
            </w:r>
            <w:r w:rsidRPr="00C43884">
              <w:rPr>
                <w:sz w:val="24"/>
                <w:szCs w:val="24"/>
              </w:rPr>
              <w:t>е</w:t>
            </w:r>
            <w:r w:rsidRPr="00C43884">
              <w:rPr>
                <w:sz w:val="24"/>
                <w:szCs w:val="24"/>
              </w:rPr>
              <w:t xml:space="preserve">нии открытости бюджетных данных </w:t>
            </w:r>
            <w:proofErr w:type="gramStart"/>
            <w:r w:rsidRPr="00C43884">
              <w:rPr>
                <w:sz w:val="24"/>
                <w:szCs w:val="24"/>
              </w:rPr>
              <w:t>в</w:t>
            </w:r>
            <w:proofErr w:type="gramEnd"/>
            <w:r w:rsidRPr="00C43884">
              <w:rPr>
                <w:sz w:val="24"/>
                <w:szCs w:val="24"/>
              </w:rPr>
              <w:t xml:space="preserve"> </w:t>
            </w:r>
            <w:proofErr w:type="gramStart"/>
            <w:r w:rsidRPr="00C43884">
              <w:rPr>
                <w:sz w:val="24"/>
                <w:szCs w:val="24"/>
              </w:rPr>
              <w:t>Нижневартовском</w:t>
            </w:r>
            <w:proofErr w:type="gramEnd"/>
            <w:r w:rsidRPr="00C43884">
              <w:rPr>
                <w:sz w:val="24"/>
                <w:szCs w:val="24"/>
              </w:rPr>
              <w:t xml:space="preserve"> районе и участия граждан в бюдже</w:t>
            </w:r>
            <w:r w:rsidRPr="00C43884">
              <w:rPr>
                <w:sz w:val="24"/>
                <w:szCs w:val="24"/>
              </w:rPr>
              <w:t>т</w:t>
            </w:r>
            <w:r w:rsidRPr="00C43884">
              <w:rPr>
                <w:sz w:val="24"/>
                <w:szCs w:val="24"/>
              </w:rPr>
              <w:t>ном процессе»</w:t>
            </w:r>
          </w:p>
        </w:tc>
        <w:tc>
          <w:tcPr>
            <w:tcW w:w="48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center"/>
              <w:rPr>
                <w:sz w:val="24"/>
                <w:szCs w:val="24"/>
              </w:rPr>
            </w:pPr>
            <w:r w:rsidRPr="00C43884">
              <w:rPr>
                <w:sz w:val="24"/>
                <w:szCs w:val="24"/>
              </w:rPr>
              <w:t>до 1 июня 2016 года</w:t>
            </w:r>
          </w:p>
        </w:tc>
        <w:tc>
          <w:tcPr>
            <w:tcW w:w="848" w:type="pct"/>
            <w:tcBorders>
              <w:top w:val="single" w:sz="4" w:space="0" w:color="auto"/>
              <w:left w:val="single" w:sz="4" w:space="0" w:color="auto"/>
              <w:bottom w:val="single" w:sz="4" w:space="0" w:color="auto"/>
              <w:right w:val="single" w:sz="4" w:space="0" w:color="auto"/>
            </w:tcBorders>
            <w:hideMark/>
          </w:tcPr>
          <w:p w:rsidR="00D20658" w:rsidRPr="00C43884" w:rsidRDefault="00D20658" w:rsidP="00EE186A">
            <w:pPr>
              <w:jc w:val="both"/>
              <w:rPr>
                <w:sz w:val="24"/>
                <w:szCs w:val="24"/>
              </w:rPr>
            </w:pPr>
            <w:r w:rsidRPr="00C43884">
              <w:rPr>
                <w:sz w:val="24"/>
                <w:szCs w:val="24"/>
              </w:rPr>
              <w:t>повышение информ</w:t>
            </w:r>
            <w:r w:rsidRPr="00C43884">
              <w:rPr>
                <w:sz w:val="24"/>
                <w:szCs w:val="24"/>
              </w:rPr>
              <w:t>и</w:t>
            </w:r>
            <w:r w:rsidRPr="00C43884">
              <w:rPr>
                <w:sz w:val="24"/>
                <w:szCs w:val="24"/>
              </w:rPr>
              <w:t>рованности населения района о деятельности администрации района в финансовой сфере и вовлечение его в бю</w:t>
            </w:r>
            <w:r w:rsidRPr="00C43884">
              <w:rPr>
                <w:sz w:val="24"/>
                <w:szCs w:val="24"/>
              </w:rPr>
              <w:t>д</w:t>
            </w:r>
            <w:r w:rsidRPr="00C43884">
              <w:rPr>
                <w:sz w:val="24"/>
                <w:szCs w:val="24"/>
              </w:rPr>
              <w:t>жетный процесс</w:t>
            </w:r>
          </w:p>
        </w:tc>
        <w:tc>
          <w:tcPr>
            <w:tcW w:w="1317" w:type="pct"/>
            <w:tcBorders>
              <w:top w:val="single" w:sz="4" w:space="0" w:color="auto"/>
              <w:left w:val="single" w:sz="4" w:space="0" w:color="auto"/>
              <w:bottom w:val="single" w:sz="4" w:space="0" w:color="auto"/>
              <w:right w:val="single" w:sz="4" w:space="0" w:color="auto"/>
            </w:tcBorders>
          </w:tcPr>
          <w:p w:rsidR="00D20658" w:rsidRPr="007469DC" w:rsidRDefault="00436440" w:rsidP="00436440">
            <w:pPr>
              <w:jc w:val="both"/>
              <w:rPr>
                <w:sz w:val="24"/>
                <w:szCs w:val="24"/>
              </w:rPr>
            </w:pPr>
            <w:r w:rsidRPr="00C43884">
              <w:rPr>
                <w:sz w:val="24"/>
                <w:szCs w:val="24"/>
              </w:rPr>
              <w:t xml:space="preserve">утверждено </w:t>
            </w:r>
            <w:r w:rsidR="004B695E" w:rsidRPr="00C43884">
              <w:rPr>
                <w:sz w:val="24"/>
                <w:szCs w:val="24"/>
              </w:rPr>
              <w:t>распоряжение админис</w:t>
            </w:r>
            <w:r w:rsidR="004B695E" w:rsidRPr="00C43884">
              <w:rPr>
                <w:sz w:val="24"/>
                <w:szCs w:val="24"/>
              </w:rPr>
              <w:t>т</w:t>
            </w:r>
            <w:r w:rsidR="004B695E" w:rsidRPr="00C43884">
              <w:rPr>
                <w:sz w:val="24"/>
                <w:szCs w:val="24"/>
              </w:rPr>
              <w:t>рации района от 25.04.2016 № 178-р «О повышении открытости бюдже</w:t>
            </w:r>
            <w:r w:rsidR="004B695E" w:rsidRPr="00C43884">
              <w:rPr>
                <w:sz w:val="24"/>
                <w:szCs w:val="24"/>
              </w:rPr>
              <w:t>т</w:t>
            </w:r>
            <w:r w:rsidR="004B695E" w:rsidRPr="00C43884">
              <w:rPr>
                <w:sz w:val="24"/>
                <w:szCs w:val="24"/>
              </w:rPr>
              <w:t>ных данных, участия граждан в бю</w:t>
            </w:r>
            <w:r w:rsidR="004B695E" w:rsidRPr="00C43884">
              <w:rPr>
                <w:sz w:val="24"/>
                <w:szCs w:val="24"/>
              </w:rPr>
              <w:t>д</w:t>
            </w:r>
            <w:r w:rsidR="004B695E" w:rsidRPr="00C43884">
              <w:rPr>
                <w:sz w:val="24"/>
                <w:szCs w:val="24"/>
              </w:rPr>
              <w:t>жетном процессе»</w:t>
            </w:r>
            <w:r w:rsidRPr="00C43884">
              <w:rPr>
                <w:sz w:val="24"/>
                <w:szCs w:val="24"/>
              </w:rPr>
              <w:t xml:space="preserve">. </w:t>
            </w:r>
            <w:proofErr w:type="gramStart"/>
            <w:r w:rsidRPr="00C43884">
              <w:rPr>
                <w:sz w:val="24"/>
                <w:szCs w:val="24"/>
              </w:rPr>
              <w:t>На официальном сайте администрации района в  ра</w:t>
            </w:r>
            <w:r w:rsidRPr="00C43884">
              <w:rPr>
                <w:sz w:val="24"/>
                <w:szCs w:val="24"/>
              </w:rPr>
              <w:t>з</w:t>
            </w:r>
            <w:r w:rsidRPr="00C43884">
              <w:rPr>
                <w:sz w:val="24"/>
                <w:szCs w:val="24"/>
              </w:rPr>
              <w:t>деле «Экономика и финансы», в к</w:t>
            </w:r>
            <w:r w:rsidRPr="00C43884">
              <w:rPr>
                <w:sz w:val="24"/>
                <w:szCs w:val="24"/>
              </w:rPr>
              <w:t>о</w:t>
            </w:r>
            <w:r w:rsidRPr="00C43884">
              <w:rPr>
                <w:sz w:val="24"/>
                <w:szCs w:val="24"/>
              </w:rPr>
              <w:t xml:space="preserve">тором размещаются муниципальные правовые акты района о бюджете Нижневартовского района в полном </w:t>
            </w:r>
            <w:r w:rsidRPr="00C43884">
              <w:rPr>
                <w:sz w:val="24"/>
                <w:szCs w:val="24"/>
              </w:rPr>
              <w:lastRenderedPageBreak/>
              <w:t>объеме со всеми приложениями, м</w:t>
            </w:r>
            <w:r w:rsidRPr="00C43884">
              <w:rPr>
                <w:sz w:val="24"/>
                <w:szCs w:val="24"/>
              </w:rPr>
              <w:t>а</w:t>
            </w:r>
            <w:r w:rsidRPr="00C43884">
              <w:rPr>
                <w:sz w:val="24"/>
                <w:szCs w:val="24"/>
              </w:rPr>
              <w:t>териалами и пояснительными запи</w:t>
            </w:r>
            <w:r w:rsidRPr="00C43884">
              <w:rPr>
                <w:sz w:val="24"/>
                <w:szCs w:val="24"/>
              </w:rPr>
              <w:t>с</w:t>
            </w:r>
            <w:r w:rsidRPr="00C43884">
              <w:rPr>
                <w:sz w:val="24"/>
                <w:szCs w:val="24"/>
              </w:rPr>
              <w:t>ками</w:t>
            </w:r>
            <w:proofErr w:type="gramEnd"/>
          </w:p>
        </w:tc>
      </w:tr>
    </w:tbl>
    <w:p w:rsidR="00EE186A" w:rsidRPr="00EE186A" w:rsidRDefault="00EE186A" w:rsidP="00EE186A">
      <w:pPr>
        <w:widowControl w:val="0"/>
      </w:pPr>
    </w:p>
    <w:p w:rsidR="00421420" w:rsidRPr="00244F95" w:rsidRDefault="00421420" w:rsidP="00244F95">
      <w:pPr>
        <w:autoSpaceDE w:val="0"/>
        <w:autoSpaceDN w:val="0"/>
        <w:adjustRightInd w:val="0"/>
        <w:ind w:firstLine="709"/>
        <w:jc w:val="both"/>
      </w:pPr>
    </w:p>
    <w:sectPr w:rsidR="00421420" w:rsidRPr="00244F95" w:rsidSect="00D20658">
      <w:headerReference w:type="default" r:id="rId8"/>
      <w:pgSz w:w="16838" w:h="11906" w:orient="landscape"/>
      <w:pgMar w:top="1134" w:right="567" w:bottom="1134" w:left="212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0CA" w:rsidRDefault="00DD30CA">
      <w:r>
        <w:separator/>
      </w:r>
    </w:p>
  </w:endnote>
  <w:endnote w:type="continuationSeparator" w:id="0">
    <w:p w:rsidR="00DD30CA" w:rsidRDefault="00DD30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0CA" w:rsidRDefault="00DD30CA">
      <w:r>
        <w:separator/>
      </w:r>
    </w:p>
  </w:footnote>
  <w:footnote w:type="continuationSeparator" w:id="0">
    <w:p w:rsidR="00DD30CA" w:rsidRDefault="00DD30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DD30CA" w:rsidRDefault="0047218A">
        <w:pPr>
          <w:pStyle w:val="a4"/>
          <w:jc w:val="center"/>
        </w:pPr>
        <w:fldSimple w:instr="PAGE   \* MERGEFORMAT">
          <w:r w:rsidR="00C43884">
            <w:rPr>
              <w:noProof/>
            </w:rPr>
            <w:t>22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72417"/>
  </w:hdrShapeDefaults>
  <w:footnotePr>
    <w:footnote w:id="-1"/>
    <w:footnote w:id="0"/>
  </w:footnotePr>
  <w:endnotePr>
    <w:endnote w:id="-1"/>
    <w:endnote w:id="0"/>
  </w:endnotePr>
  <w:compat/>
  <w:rsids>
    <w:rsidRoot w:val="00F425C0"/>
    <w:rsid w:val="00000206"/>
    <w:rsid w:val="00004D74"/>
    <w:rsid w:val="00006D9C"/>
    <w:rsid w:val="0001052C"/>
    <w:rsid w:val="00012296"/>
    <w:rsid w:val="000128EC"/>
    <w:rsid w:val="000150A9"/>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4CFF"/>
    <w:rsid w:val="00055FB1"/>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805EF"/>
    <w:rsid w:val="0018635C"/>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1F6E5D"/>
    <w:rsid w:val="002006CC"/>
    <w:rsid w:val="00202C09"/>
    <w:rsid w:val="002047CC"/>
    <w:rsid w:val="002049E2"/>
    <w:rsid w:val="0020543B"/>
    <w:rsid w:val="00206E05"/>
    <w:rsid w:val="00207E58"/>
    <w:rsid w:val="002115D6"/>
    <w:rsid w:val="0021455F"/>
    <w:rsid w:val="00215140"/>
    <w:rsid w:val="0022221D"/>
    <w:rsid w:val="00222FBA"/>
    <w:rsid w:val="00224837"/>
    <w:rsid w:val="00227D5E"/>
    <w:rsid w:val="00232C36"/>
    <w:rsid w:val="00233229"/>
    <w:rsid w:val="00233C54"/>
    <w:rsid w:val="002349B6"/>
    <w:rsid w:val="00234E2F"/>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87545"/>
    <w:rsid w:val="002954C9"/>
    <w:rsid w:val="002A2381"/>
    <w:rsid w:val="002A264B"/>
    <w:rsid w:val="002A51A2"/>
    <w:rsid w:val="002A6D69"/>
    <w:rsid w:val="002A7193"/>
    <w:rsid w:val="002B3820"/>
    <w:rsid w:val="002B3AA0"/>
    <w:rsid w:val="002B59BF"/>
    <w:rsid w:val="002C0F4C"/>
    <w:rsid w:val="002C147A"/>
    <w:rsid w:val="002C4FD0"/>
    <w:rsid w:val="002C598B"/>
    <w:rsid w:val="002C6E40"/>
    <w:rsid w:val="002C7331"/>
    <w:rsid w:val="002C7C18"/>
    <w:rsid w:val="002D2CAE"/>
    <w:rsid w:val="002D37C2"/>
    <w:rsid w:val="002D4FAC"/>
    <w:rsid w:val="002D6893"/>
    <w:rsid w:val="002D79A9"/>
    <w:rsid w:val="002D7E33"/>
    <w:rsid w:val="002E23F7"/>
    <w:rsid w:val="002E2EFC"/>
    <w:rsid w:val="002E4597"/>
    <w:rsid w:val="002E47B3"/>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1616"/>
    <w:rsid w:val="00312BCD"/>
    <w:rsid w:val="0031451E"/>
    <w:rsid w:val="0031459C"/>
    <w:rsid w:val="00315304"/>
    <w:rsid w:val="003157F0"/>
    <w:rsid w:val="00317A5D"/>
    <w:rsid w:val="003214C9"/>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AD5"/>
    <w:rsid w:val="00391DD1"/>
    <w:rsid w:val="00392386"/>
    <w:rsid w:val="00393566"/>
    <w:rsid w:val="0039439F"/>
    <w:rsid w:val="00395552"/>
    <w:rsid w:val="00396906"/>
    <w:rsid w:val="00397B91"/>
    <w:rsid w:val="003A23AC"/>
    <w:rsid w:val="003A2430"/>
    <w:rsid w:val="003A56DF"/>
    <w:rsid w:val="003A7090"/>
    <w:rsid w:val="003A70EF"/>
    <w:rsid w:val="003B1C8D"/>
    <w:rsid w:val="003B33F8"/>
    <w:rsid w:val="003B398F"/>
    <w:rsid w:val="003B45E1"/>
    <w:rsid w:val="003B4864"/>
    <w:rsid w:val="003B6815"/>
    <w:rsid w:val="003B68BC"/>
    <w:rsid w:val="003B6AB2"/>
    <w:rsid w:val="003B6D22"/>
    <w:rsid w:val="003B732A"/>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440"/>
    <w:rsid w:val="00436773"/>
    <w:rsid w:val="00436F7F"/>
    <w:rsid w:val="0044068E"/>
    <w:rsid w:val="00441CA8"/>
    <w:rsid w:val="00444A6E"/>
    <w:rsid w:val="00445046"/>
    <w:rsid w:val="00453459"/>
    <w:rsid w:val="004574BE"/>
    <w:rsid w:val="00463A57"/>
    <w:rsid w:val="004702B8"/>
    <w:rsid w:val="00471C09"/>
    <w:rsid w:val="0047218A"/>
    <w:rsid w:val="004773AF"/>
    <w:rsid w:val="00477A6B"/>
    <w:rsid w:val="004808F4"/>
    <w:rsid w:val="00482485"/>
    <w:rsid w:val="00482AF2"/>
    <w:rsid w:val="004830DE"/>
    <w:rsid w:val="00483357"/>
    <w:rsid w:val="004845F6"/>
    <w:rsid w:val="004850C3"/>
    <w:rsid w:val="004858B2"/>
    <w:rsid w:val="004908D7"/>
    <w:rsid w:val="00490923"/>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95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49FC"/>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AA2"/>
    <w:rsid w:val="005E2FF8"/>
    <w:rsid w:val="005E34D9"/>
    <w:rsid w:val="005E7833"/>
    <w:rsid w:val="005E796E"/>
    <w:rsid w:val="005F00C1"/>
    <w:rsid w:val="005F0A35"/>
    <w:rsid w:val="005F183E"/>
    <w:rsid w:val="005F2122"/>
    <w:rsid w:val="005F2D83"/>
    <w:rsid w:val="005F4916"/>
    <w:rsid w:val="00601E6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33E16"/>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0E2"/>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A769B"/>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BC0"/>
    <w:rsid w:val="006F7C16"/>
    <w:rsid w:val="006F7E0B"/>
    <w:rsid w:val="00701C22"/>
    <w:rsid w:val="0070292E"/>
    <w:rsid w:val="00702F69"/>
    <w:rsid w:val="00702FA4"/>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2FA"/>
    <w:rsid w:val="00733BC2"/>
    <w:rsid w:val="007344BF"/>
    <w:rsid w:val="0073620C"/>
    <w:rsid w:val="00737C60"/>
    <w:rsid w:val="00737D85"/>
    <w:rsid w:val="00741EA5"/>
    <w:rsid w:val="007469DC"/>
    <w:rsid w:val="007507F8"/>
    <w:rsid w:val="007516EF"/>
    <w:rsid w:val="00752EB7"/>
    <w:rsid w:val="00754261"/>
    <w:rsid w:val="007602EC"/>
    <w:rsid w:val="0076614E"/>
    <w:rsid w:val="00767879"/>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361B"/>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4F0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3923"/>
    <w:rsid w:val="00906C9D"/>
    <w:rsid w:val="00911B2C"/>
    <w:rsid w:val="00914C02"/>
    <w:rsid w:val="00915267"/>
    <w:rsid w:val="009169F2"/>
    <w:rsid w:val="009169FC"/>
    <w:rsid w:val="009219AE"/>
    <w:rsid w:val="00922A94"/>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A7F"/>
    <w:rsid w:val="00997BC5"/>
    <w:rsid w:val="009A0EE9"/>
    <w:rsid w:val="009A13C1"/>
    <w:rsid w:val="009A3300"/>
    <w:rsid w:val="009A4F8F"/>
    <w:rsid w:val="009A6A7D"/>
    <w:rsid w:val="009A7BB0"/>
    <w:rsid w:val="009B5522"/>
    <w:rsid w:val="009B5610"/>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5AD6"/>
    <w:rsid w:val="00A85E3D"/>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E41"/>
    <w:rsid w:val="00AF77F3"/>
    <w:rsid w:val="00B00558"/>
    <w:rsid w:val="00B00AB0"/>
    <w:rsid w:val="00B01443"/>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7652F"/>
    <w:rsid w:val="00B86C0A"/>
    <w:rsid w:val="00B87595"/>
    <w:rsid w:val="00B92159"/>
    <w:rsid w:val="00B9430A"/>
    <w:rsid w:val="00B947AA"/>
    <w:rsid w:val="00B94B86"/>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3047"/>
    <w:rsid w:val="00BE3085"/>
    <w:rsid w:val="00BE36E8"/>
    <w:rsid w:val="00BE4FB1"/>
    <w:rsid w:val="00BE7D0B"/>
    <w:rsid w:val="00BF1C1A"/>
    <w:rsid w:val="00BF29F5"/>
    <w:rsid w:val="00BF3055"/>
    <w:rsid w:val="00BF6958"/>
    <w:rsid w:val="00C00870"/>
    <w:rsid w:val="00C01321"/>
    <w:rsid w:val="00C0312C"/>
    <w:rsid w:val="00C04164"/>
    <w:rsid w:val="00C04FE9"/>
    <w:rsid w:val="00C0680F"/>
    <w:rsid w:val="00C0721E"/>
    <w:rsid w:val="00C119C9"/>
    <w:rsid w:val="00C12DD6"/>
    <w:rsid w:val="00C2323E"/>
    <w:rsid w:val="00C25104"/>
    <w:rsid w:val="00C31DBE"/>
    <w:rsid w:val="00C32104"/>
    <w:rsid w:val="00C332CD"/>
    <w:rsid w:val="00C33BFF"/>
    <w:rsid w:val="00C4055D"/>
    <w:rsid w:val="00C436C2"/>
    <w:rsid w:val="00C43884"/>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152A"/>
    <w:rsid w:val="00D12878"/>
    <w:rsid w:val="00D12BD4"/>
    <w:rsid w:val="00D1466A"/>
    <w:rsid w:val="00D15796"/>
    <w:rsid w:val="00D15F89"/>
    <w:rsid w:val="00D17781"/>
    <w:rsid w:val="00D17D1F"/>
    <w:rsid w:val="00D20658"/>
    <w:rsid w:val="00D21AF6"/>
    <w:rsid w:val="00D23F6D"/>
    <w:rsid w:val="00D26A1B"/>
    <w:rsid w:val="00D27DE9"/>
    <w:rsid w:val="00D3171C"/>
    <w:rsid w:val="00D31D5F"/>
    <w:rsid w:val="00D3321F"/>
    <w:rsid w:val="00D401FC"/>
    <w:rsid w:val="00D41DDE"/>
    <w:rsid w:val="00D42784"/>
    <w:rsid w:val="00D448AF"/>
    <w:rsid w:val="00D461CE"/>
    <w:rsid w:val="00D50676"/>
    <w:rsid w:val="00D50BCA"/>
    <w:rsid w:val="00D51007"/>
    <w:rsid w:val="00D526B1"/>
    <w:rsid w:val="00D541BF"/>
    <w:rsid w:val="00D54CC8"/>
    <w:rsid w:val="00D55794"/>
    <w:rsid w:val="00D56D5D"/>
    <w:rsid w:val="00D578AB"/>
    <w:rsid w:val="00D60487"/>
    <w:rsid w:val="00D61DCC"/>
    <w:rsid w:val="00D62065"/>
    <w:rsid w:val="00D6320F"/>
    <w:rsid w:val="00D6442E"/>
    <w:rsid w:val="00D65D66"/>
    <w:rsid w:val="00D66222"/>
    <w:rsid w:val="00D6750A"/>
    <w:rsid w:val="00D74F63"/>
    <w:rsid w:val="00D77823"/>
    <w:rsid w:val="00D80000"/>
    <w:rsid w:val="00D816C9"/>
    <w:rsid w:val="00D82FD0"/>
    <w:rsid w:val="00D84435"/>
    <w:rsid w:val="00D85469"/>
    <w:rsid w:val="00D8617F"/>
    <w:rsid w:val="00D86AFF"/>
    <w:rsid w:val="00D94016"/>
    <w:rsid w:val="00D97F66"/>
    <w:rsid w:val="00DA0155"/>
    <w:rsid w:val="00DA092B"/>
    <w:rsid w:val="00DA17BB"/>
    <w:rsid w:val="00DA2A6C"/>
    <w:rsid w:val="00DA32AD"/>
    <w:rsid w:val="00DA62C1"/>
    <w:rsid w:val="00DB02C6"/>
    <w:rsid w:val="00DB25E9"/>
    <w:rsid w:val="00DB4A17"/>
    <w:rsid w:val="00DB52F7"/>
    <w:rsid w:val="00DC52B4"/>
    <w:rsid w:val="00DC6639"/>
    <w:rsid w:val="00DC70D0"/>
    <w:rsid w:val="00DD0180"/>
    <w:rsid w:val="00DD1CA5"/>
    <w:rsid w:val="00DD30CA"/>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7B3"/>
    <w:rsid w:val="00E0480E"/>
    <w:rsid w:val="00E07334"/>
    <w:rsid w:val="00E07FC0"/>
    <w:rsid w:val="00E1165D"/>
    <w:rsid w:val="00E11852"/>
    <w:rsid w:val="00E16D27"/>
    <w:rsid w:val="00E20542"/>
    <w:rsid w:val="00E21400"/>
    <w:rsid w:val="00E215BD"/>
    <w:rsid w:val="00E22309"/>
    <w:rsid w:val="00E2275D"/>
    <w:rsid w:val="00E22FDE"/>
    <w:rsid w:val="00E23C2B"/>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3050"/>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86A"/>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13F5D"/>
    <w:rsid w:val="00F21511"/>
    <w:rsid w:val="00F222D0"/>
    <w:rsid w:val="00F27741"/>
    <w:rsid w:val="00F279A5"/>
    <w:rsid w:val="00F32FBB"/>
    <w:rsid w:val="00F35AE8"/>
    <w:rsid w:val="00F36667"/>
    <w:rsid w:val="00F377C1"/>
    <w:rsid w:val="00F425C0"/>
    <w:rsid w:val="00F4455B"/>
    <w:rsid w:val="00F45404"/>
    <w:rsid w:val="00F46457"/>
    <w:rsid w:val="00F53031"/>
    <w:rsid w:val="00F544F3"/>
    <w:rsid w:val="00F61312"/>
    <w:rsid w:val="00F62EF4"/>
    <w:rsid w:val="00F63A60"/>
    <w:rsid w:val="00F63C3A"/>
    <w:rsid w:val="00F70050"/>
    <w:rsid w:val="00F711BC"/>
    <w:rsid w:val="00F752A2"/>
    <w:rsid w:val="00F76339"/>
    <w:rsid w:val="00F763A1"/>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21BC"/>
    <w:rsid w:val="00FB49C7"/>
    <w:rsid w:val="00FB4BC9"/>
    <w:rsid w:val="00FB518B"/>
    <w:rsid w:val="00FB6A32"/>
    <w:rsid w:val="00FB73E9"/>
    <w:rsid w:val="00FB75B5"/>
    <w:rsid w:val="00FB7796"/>
    <w:rsid w:val="00FC178A"/>
    <w:rsid w:val="00FC5B2B"/>
    <w:rsid w:val="00FC62F2"/>
    <w:rsid w:val="00FC64DF"/>
    <w:rsid w:val="00FC777F"/>
    <w:rsid w:val="00FC7F04"/>
    <w:rsid w:val="00FD1738"/>
    <w:rsid w:val="00FD2190"/>
    <w:rsid w:val="00FD33BF"/>
    <w:rsid w:val="00FE30F1"/>
    <w:rsid w:val="00FE4D02"/>
    <w:rsid w:val="00FE5DCD"/>
    <w:rsid w:val="00FE5ECE"/>
    <w:rsid w:val="00FE6C2F"/>
    <w:rsid w:val="00FF000D"/>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2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2AA2"/>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2AA2"/>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52319022">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499DC-951A-499D-B4BE-B2708A73B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22</Pages>
  <Words>4403</Words>
  <Characters>34181</Characters>
  <Application>Microsoft Office Word</Application>
  <DocSecurity>0</DocSecurity>
  <Lines>284</Lines>
  <Paragraphs>77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38507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Усманова Наталья Рамилевна</cp:lastModifiedBy>
  <cp:revision>28</cp:revision>
  <cp:lastPrinted>2016-07-29T07:59:00Z</cp:lastPrinted>
  <dcterms:created xsi:type="dcterms:W3CDTF">2016-05-13T10:31:00Z</dcterms:created>
  <dcterms:modified xsi:type="dcterms:W3CDTF">2016-11-14T11:48:00Z</dcterms:modified>
</cp:coreProperties>
</file>